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732941">
            <w:pPr>
              <w:spacing w:after="0"/>
            </w:pPr>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732941">
            <w:pPr>
              <w:spacing w:after="0"/>
            </w:pPr>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732941">
            <w:pPr>
              <w:spacing w:after="0"/>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732941">
            <w:pPr>
              <w:spacing w:after="0"/>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732941">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732941">
            <w:pPr>
              <w:spacing w:before="135" w:after="0"/>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732941">
            <w:pPr>
              <w:spacing w:before="135" w:after="0"/>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732941">
            <w:pPr>
              <w:spacing w:before="135" w:after="0"/>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785A5817" w:rsidR="004F1422" w:rsidRPr="001A1A0E" w:rsidRDefault="0017471E" w:rsidP="00732941">
            <w:pPr>
              <w:spacing w:after="0"/>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732941">
            <w:pPr>
              <w:spacing w:after="0"/>
            </w:pPr>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384E1FF6" w:rsidR="004F1422" w:rsidRPr="001A1A0E" w:rsidRDefault="0017471E" w:rsidP="00732941">
            <w:pPr>
              <w:spacing w:after="0"/>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732941">
            <w:pPr>
              <w:spacing w:after="0"/>
            </w:pPr>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5C8B22D6" w:rsidR="004F1422" w:rsidRPr="001A1A0E" w:rsidRDefault="0017471E" w:rsidP="00732941">
            <w:pPr>
              <w:spacing w:after="0"/>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732941">
            <w:pPr>
              <w:spacing w:after="0"/>
            </w:pPr>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65634EA7" w:rsidR="004F1422" w:rsidRPr="001A1A0E" w:rsidRDefault="0017471E" w:rsidP="00732941">
            <w:pPr>
              <w:spacing w:after="0"/>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732941">
            <w:pPr>
              <w:spacing w:after="0"/>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35F5BC49" w:rsidR="00373158" w:rsidRPr="001A1A0E" w:rsidRDefault="0017471E" w:rsidP="00732941">
            <w:pPr>
              <w:spacing w:after="0"/>
              <w:rPr>
                <w:rFonts w:ascii="Arial" w:hAnsi="Arial" w:cs="Arial"/>
                <w:color w:val="000000"/>
                <w:position w:val="-2"/>
                <w:sz w:val="18"/>
                <w:szCs w:val="18"/>
              </w:rPr>
            </w:pPr>
            <w:r>
              <w:rPr>
                <w:rFonts w:ascii="Arial" w:hAnsi="Arial" w:cs="Arial"/>
                <w:color w:val="000000"/>
                <w:position w:val="-2"/>
                <w:sz w:val="18"/>
                <w:szCs w:val="18"/>
              </w:rPr>
              <w:t>8</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732941">
            <w:pPr>
              <w:spacing w:before="135" w:after="0"/>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732941">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w:t>
            </w:r>
            <w:r w:rsidRPr="005A698B">
              <w:rPr>
                <w:rFonts w:ascii="Arial" w:hAnsi="Arial" w:cs="Arial"/>
                <w:i/>
                <w:sz w:val="16"/>
                <w:szCs w:val="16"/>
              </w:rPr>
              <w:lastRenderedPageBreak/>
              <w:t>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079A430E" w:rsidR="00130DF2" w:rsidRDefault="0017471E" w:rsidP="00732941">
            <w:pPr>
              <w:spacing w:after="0"/>
              <w:rPr>
                <w:rFonts w:ascii="Arial" w:hAnsi="Arial" w:cs="Arial"/>
                <w:color w:val="000000"/>
                <w:position w:val="-2"/>
                <w:sz w:val="18"/>
                <w:szCs w:val="18"/>
              </w:rPr>
            </w:pPr>
            <w:r>
              <w:rPr>
                <w:rFonts w:ascii="Arial" w:hAnsi="Arial" w:cs="Arial"/>
                <w:color w:val="000000"/>
                <w:position w:val="-2"/>
                <w:sz w:val="18"/>
                <w:szCs w:val="18"/>
              </w:rPr>
              <w:lastRenderedPageBreak/>
              <w:t>8</w:t>
            </w:r>
            <w:r w:rsidR="00130DF2">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732941">
            <w:pPr>
              <w:spacing w:before="135" w:after="0"/>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732941">
            <w:pPr>
              <w:spacing w:before="135" w:after="0"/>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7BDE6BC8" w:rsidR="00373158" w:rsidRPr="001A1A0E" w:rsidRDefault="0017471E" w:rsidP="00732941">
            <w:pPr>
              <w:spacing w:after="0"/>
              <w:rPr>
                <w:rFonts w:ascii="Arial" w:hAnsi="Arial" w:cs="Arial"/>
                <w:color w:val="000000"/>
                <w:position w:val="-2"/>
                <w:sz w:val="18"/>
                <w:szCs w:val="18"/>
              </w:rPr>
            </w:pPr>
            <w:r>
              <w:rPr>
                <w:rFonts w:ascii="Arial" w:hAnsi="Arial" w:cs="Arial"/>
                <w:color w:val="000000"/>
                <w:position w:val="-2"/>
                <w:sz w:val="18"/>
                <w:szCs w:val="18"/>
              </w:rPr>
              <w:t>9</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732941">
            <w:pPr>
              <w:spacing w:before="135" w:after="0"/>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75393E1F" w:rsidR="005A698B" w:rsidRPr="005A698B" w:rsidRDefault="005A698B" w:rsidP="00732941">
            <w:pPr>
              <w:spacing w:before="135" w:after="0"/>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D30251" w:rsidRPr="005A698B">
              <w:rPr>
                <w:rFonts w:ascii="Arial" w:hAnsi="Arial" w:cs="Arial"/>
                <w:i/>
                <w:sz w:val="16"/>
                <w:szCs w:val="16"/>
              </w:rPr>
              <w:t xml:space="preserve">(Obr. </w:t>
            </w:r>
            <w:r w:rsidR="00D30251">
              <w:rPr>
                <w:rFonts w:ascii="Arial" w:hAnsi="Arial" w:cs="Arial"/>
                <w:i/>
                <w:sz w:val="16"/>
                <w:szCs w:val="16"/>
              </w:rPr>
              <w:t>ESPD</w:t>
            </w:r>
            <w:r w:rsidR="00D30251" w:rsidRPr="005A698B">
              <w:rPr>
                <w:rFonts w:ascii="Arial" w:hAnsi="Arial" w:cs="Arial"/>
                <w:i/>
                <w:sz w:val="16"/>
                <w:szCs w:val="16"/>
              </w:rPr>
              <w:t xml:space="preserve">) </w:t>
            </w:r>
            <w:r w:rsidRPr="005A698B">
              <w:rPr>
                <w:rFonts w:ascii="Arial" w:hAnsi="Arial" w:cs="Arial"/>
                <w:i/>
                <w:sz w:val="16"/>
                <w:szCs w:val="16"/>
              </w:rPr>
              <w:t>soglaša</w:t>
            </w:r>
            <w:r w:rsidR="00D30251">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33A0DBB" w:rsidR="005A698B" w:rsidRDefault="0017471E" w:rsidP="00732941">
            <w:pPr>
              <w:spacing w:after="0"/>
              <w:rPr>
                <w:rFonts w:ascii="Arial" w:hAnsi="Arial" w:cs="Arial"/>
                <w:color w:val="000000"/>
                <w:position w:val="-2"/>
                <w:sz w:val="18"/>
                <w:szCs w:val="18"/>
              </w:rPr>
            </w:pPr>
            <w:r>
              <w:rPr>
                <w:rFonts w:ascii="Arial" w:hAnsi="Arial" w:cs="Arial"/>
                <w:color w:val="000000"/>
                <w:position w:val="-2"/>
                <w:sz w:val="18"/>
                <w:szCs w:val="18"/>
              </w:rPr>
              <w:t>9</w:t>
            </w:r>
            <w:r w:rsidR="005A698B">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732941">
            <w:pPr>
              <w:spacing w:after="0"/>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61F316E7" w:rsidR="005A698B" w:rsidRDefault="005A698B" w:rsidP="00732941">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597DF4" w:rsidRPr="005A698B">
              <w:rPr>
                <w:rFonts w:ascii="Arial" w:hAnsi="Arial" w:cs="Arial"/>
                <w:i/>
                <w:sz w:val="16"/>
                <w:szCs w:val="16"/>
              </w:rPr>
              <w:t xml:space="preserve">(Obr. </w:t>
            </w:r>
            <w:r w:rsidR="00597DF4">
              <w:rPr>
                <w:rFonts w:ascii="Arial" w:hAnsi="Arial" w:cs="Arial"/>
                <w:i/>
                <w:sz w:val="16"/>
                <w:szCs w:val="16"/>
              </w:rPr>
              <w:t>ESPD</w:t>
            </w:r>
            <w:r w:rsidR="00597DF4" w:rsidRPr="005A698B">
              <w:rPr>
                <w:rFonts w:ascii="Arial" w:hAnsi="Arial" w:cs="Arial"/>
                <w:i/>
                <w:sz w:val="16"/>
                <w:szCs w:val="16"/>
              </w:rPr>
              <w:t xml:space="preserve">) </w:t>
            </w:r>
            <w:r w:rsidRPr="005A698B">
              <w:rPr>
                <w:rFonts w:ascii="Arial" w:hAnsi="Arial" w:cs="Arial"/>
                <w:i/>
                <w:sz w:val="16"/>
                <w:szCs w:val="16"/>
              </w:rPr>
              <w:t>soglaša</w:t>
            </w:r>
            <w:r w:rsidR="00597DF4">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465426" w:rsidRPr="001A1A0E" w14:paraId="26D4A05F"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F0C7" w14:textId="4B112860" w:rsidR="00465426" w:rsidRDefault="00465426" w:rsidP="00732941">
            <w:pPr>
              <w:spacing w:after="0"/>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AFDDB" w14:textId="67D13DD6" w:rsidR="00465426" w:rsidRDefault="00465426" w:rsidP="00732941">
            <w:pPr>
              <w:spacing w:after="0"/>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31ACE" w14:textId="77777777" w:rsidR="00465426" w:rsidRDefault="00465426" w:rsidP="00465426">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C95BD3" w14:textId="14383578" w:rsidR="00465426" w:rsidRDefault="00465426" w:rsidP="00465426">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732941">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732941">
            <w:pPr>
              <w:spacing w:before="135" w:after="0"/>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732941">
            <w:pPr>
              <w:spacing w:after="0"/>
              <w:rPr>
                <w:rFonts w:ascii="Arial" w:hAnsi="Arial" w:cs="Arial"/>
                <w:color w:val="000000"/>
                <w:position w:val="-2"/>
                <w:sz w:val="18"/>
                <w:szCs w:val="18"/>
              </w:rPr>
            </w:pPr>
            <w:r w:rsidRPr="00051B2B">
              <w:rPr>
                <w:rFonts w:ascii="Arial" w:hAnsi="Arial" w:cs="Arial"/>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50BCF891" w:rsidR="006B1E42" w:rsidRPr="00110D39" w:rsidRDefault="006B1E42" w:rsidP="00732941">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količine in cene posameznih komponent</w:t>
            </w:r>
            <w:r w:rsidRPr="00BB260B">
              <w:rPr>
                <w:rFonts w:ascii="Arial" w:hAnsi="Arial" w:cs="Arial"/>
                <w:b/>
                <w:bCs/>
                <w:sz w:val="18"/>
                <w:szCs w:val="18"/>
                <w:u w:val="single"/>
              </w:rPr>
              <w:t xml:space="preserve"> in nazivom proizvajalca opreme)</w:t>
            </w:r>
            <w:r w:rsidRPr="00110D39">
              <w:rPr>
                <w:rFonts w:ascii="Arial" w:hAnsi="Arial" w:cs="Arial"/>
                <w:sz w:val="18"/>
                <w:szCs w:val="18"/>
              </w:rPr>
              <w:t xml:space="preserve"> in</w:t>
            </w:r>
          </w:p>
          <w:p w14:paraId="10ACC441" w14:textId="77777777" w:rsidR="006B1E42" w:rsidRPr="00110D39" w:rsidRDefault="006B1E42" w:rsidP="00732941">
            <w:pPr>
              <w:spacing w:after="0" w:line="260" w:lineRule="exact"/>
              <w:jc w:val="both"/>
              <w:rPr>
                <w:rFonts w:ascii="Arial" w:hAnsi="Arial" w:cs="Arial"/>
                <w:sz w:val="18"/>
                <w:szCs w:val="18"/>
              </w:rPr>
            </w:pPr>
          </w:p>
          <w:p w14:paraId="3167AACF" w14:textId="4EF199B3" w:rsidR="00156B9A" w:rsidRDefault="006B1E42" w:rsidP="00732941">
            <w:pPr>
              <w:spacing w:after="0"/>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732941">
            <w:pPr>
              <w:spacing w:before="135" w:after="0"/>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47206">
              <w:rPr>
                <w:rFonts w:ascii="Arial" w:hAnsi="Arial" w:cs="Arial"/>
                <w:color w:val="000000"/>
                <w:position w:val="-2"/>
                <w:sz w:val="18"/>
                <w:szCs w:val="18"/>
              </w:rPr>
              <w:t>.</w:t>
            </w:r>
          </w:p>
          <w:p w14:paraId="71108550" w14:textId="3C2FC004" w:rsidR="00156B9A" w:rsidRDefault="00156B9A"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732941">
            <w:pPr>
              <w:spacing w:after="0"/>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732941">
            <w:pPr>
              <w:spacing w:after="0"/>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732941">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0C33056E" w:rsidR="00156B9A" w:rsidRPr="00EE53D3" w:rsidRDefault="00EE53D3" w:rsidP="00732941">
            <w:pPr>
              <w:spacing w:after="0"/>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za </w:t>
            </w:r>
            <w:r w:rsidR="00B23301">
              <w:rPr>
                <w:rFonts w:ascii="Arial" w:hAnsi="Arial" w:cs="Arial"/>
                <w:position w:val="-2"/>
                <w:sz w:val="18"/>
                <w:szCs w:val="18"/>
              </w:rPr>
              <w:t>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732941">
            <w:pPr>
              <w:spacing w:before="135" w:after="0"/>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732941">
            <w:pPr>
              <w:spacing w:before="135" w:after="0"/>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732941" w:rsidRPr="001A1A0E" w14:paraId="37679007" w14:textId="77777777" w:rsidTr="00732941">
        <w:trPr>
          <w:trHeight w:val="1397"/>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A3DC" w14:textId="4797F4BA" w:rsidR="00732941" w:rsidRPr="001A1A0E" w:rsidRDefault="00732941"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A0AC9" w14:textId="60661904" w:rsidR="00732941" w:rsidRPr="00732941" w:rsidRDefault="00732941" w:rsidP="00732941">
            <w:pPr>
              <w:spacing w:after="0"/>
              <w:jc w:val="both"/>
              <w:rPr>
                <w:rFonts w:ascii="Arial" w:hAnsi="Arial" w:cs="Arial"/>
                <w:position w:val="-2"/>
                <w:sz w:val="18"/>
                <w:szCs w:val="18"/>
              </w:rPr>
            </w:pPr>
            <w:r w:rsidRPr="00732941">
              <w:rPr>
                <w:rFonts w:ascii="Arial" w:hAnsi="Arial" w:cs="Arial"/>
                <w:iCs/>
                <w:sz w:val="18"/>
                <w:szCs w:val="18"/>
              </w:rPr>
              <w:t>SPLOŠNI POGODBENI POGOJI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C8F05" w14:textId="63DBAC9E" w:rsidR="00732941" w:rsidRPr="00732941" w:rsidRDefault="00732941" w:rsidP="00732941">
            <w:pPr>
              <w:pStyle w:val="Telobesedila2"/>
              <w:spacing w:line="276" w:lineRule="auto"/>
              <w:rPr>
                <w:b w:val="0"/>
                <w:bCs/>
                <w:sz w:val="18"/>
                <w:szCs w:val="18"/>
              </w:rPr>
            </w:pPr>
            <w:r w:rsidRPr="00057EBB">
              <w:rPr>
                <w:b w:val="0"/>
                <w:bCs/>
                <w:sz w:val="18"/>
                <w:szCs w:val="18"/>
              </w:rPr>
              <w:t>Z oddajo pon</w:t>
            </w:r>
            <w:r>
              <w:rPr>
                <w:b w:val="0"/>
                <w:bCs/>
                <w:sz w:val="18"/>
                <w:szCs w:val="18"/>
              </w:rPr>
              <w:t>ud</w:t>
            </w:r>
            <w:r w:rsidRPr="00057EBB">
              <w:rPr>
                <w:b w:val="0"/>
                <w:bCs/>
                <w:sz w:val="18"/>
                <w:szCs w:val="18"/>
              </w:rPr>
              <w:t xml:space="preserve">be se ponudnik strinja tudi s </w:t>
            </w:r>
            <w:r>
              <w:rPr>
                <w:b w:val="0"/>
                <w:bCs/>
                <w:sz w:val="18"/>
                <w:szCs w:val="18"/>
              </w:rPr>
              <w:t>sprejetimi Splošnimi pogodbenimi pogoji Zavoda za gradbeništvo Slovenije v postopku nabave razreda C (P.S.14-003 (Izdaja: 1), z dne 1.2.2021), ki so priloga k razpisni dokumentaciji.</w:t>
            </w:r>
          </w:p>
        </w:tc>
      </w:tr>
    </w:tbl>
    <w:p w14:paraId="39A0F326" w14:textId="77777777" w:rsidR="004F1422" w:rsidRDefault="004F1422" w:rsidP="004F1422">
      <w:pPr>
        <w:sectPr w:rsidR="004F1422" w:rsidSect="00BD687A">
          <w:headerReference w:type="default" r:id="rId8"/>
          <w:footerReference w:type="default" r:id="rId9"/>
          <w:pgSz w:w="11906" w:h="16838"/>
          <w:pgMar w:top="1702"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5526C246"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4D2B1C">
        <w:rPr>
          <w:rFonts w:ascii="Arial" w:hAnsi="Arial" w:cs="Arial"/>
          <w:color w:val="222222"/>
          <w:sz w:val="18"/>
          <w:szCs w:val="18"/>
          <w:shd w:val="clear" w:color="auto" w:fill="FFFFFF"/>
        </w:rPr>
        <w:t>raziskovalne</w:t>
      </w:r>
      <w:r w:rsidR="00130DF2">
        <w:rPr>
          <w:rFonts w:ascii="Arial" w:hAnsi="Arial" w:cs="Arial"/>
          <w:color w:val="222222"/>
          <w:sz w:val="18"/>
          <w:szCs w:val="18"/>
          <w:shd w:val="clear" w:color="auto" w:fill="FFFFFF"/>
        </w:rPr>
        <w:t xml:space="preserv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4D2B1C">
        <w:rPr>
          <w:rFonts w:ascii="Arial" w:hAnsi="Arial" w:cs="Arial"/>
          <w:color w:val="222222"/>
          <w:sz w:val="18"/>
          <w:szCs w:val="18"/>
          <w:shd w:val="clear" w:color="auto" w:fill="FFFFFF"/>
        </w:rPr>
        <w:t>Zavoda za gradbeništvo Slovenije</w:t>
      </w:r>
      <w:r w:rsidR="00681224">
        <w:rPr>
          <w:rFonts w:ascii="Arial" w:hAnsi="Arial" w:cs="Arial"/>
          <w:color w:val="222222"/>
          <w:sz w:val="18"/>
          <w:szCs w:val="18"/>
          <w:shd w:val="clear" w:color="auto" w:fill="FFFFFF"/>
        </w:rPr>
        <w:t xml:space="preserve"> </w:t>
      </w:r>
      <w:r w:rsidR="00681224" w:rsidRPr="00B23301">
        <w:rPr>
          <w:rFonts w:ascii="Arial" w:hAnsi="Arial" w:cs="Arial"/>
          <w:sz w:val="18"/>
          <w:szCs w:val="18"/>
          <w:shd w:val="clear" w:color="auto" w:fill="FFFFFF"/>
        </w:rPr>
        <w:t>(</w:t>
      </w:r>
      <w:r w:rsidR="004D2B1C">
        <w:rPr>
          <w:rFonts w:ascii="Arial" w:hAnsi="Arial" w:cs="Arial"/>
          <w:sz w:val="18"/>
          <w:szCs w:val="18"/>
          <w:shd w:val="clear" w:color="auto" w:fill="FFFFFF"/>
        </w:rPr>
        <w:t>6</w:t>
      </w:r>
      <w:r w:rsidR="00681224" w:rsidRPr="00B23301">
        <w:rPr>
          <w:rFonts w:ascii="Arial" w:hAnsi="Arial" w:cs="Arial"/>
          <w:sz w:val="18"/>
          <w:szCs w:val="18"/>
          <w:shd w:val="clear" w:color="auto" w:fill="FFFFFF"/>
        </w:rPr>
        <w:t xml:space="preserve"> sklopov</w:t>
      </w:r>
      <w:r w:rsidR="00681224">
        <w:rPr>
          <w:rFonts w:ascii="Arial" w:hAnsi="Arial" w:cs="Arial"/>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502FA5">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502FA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502FA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502FA5">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302F5129" w14:textId="7EFFB428" w:rsidR="005C52F6" w:rsidRDefault="00130DF2" w:rsidP="00B233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w:t>
      </w:r>
      <w:r w:rsidR="00B23301">
        <w:rPr>
          <w:rFonts w:ascii="Arial" w:hAnsi="Arial" w:cs="Arial"/>
          <w:sz w:val="18"/>
          <w:szCs w:val="18"/>
        </w:rPr>
        <w:t>5</w:t>
      </w:r>
      <w:r w:rsidR="004D2B1C">
        <w:rPr>
          <w:rFonts w:ascii="Arial" w:hAnsi="Arial" w:cs="Arial"/>
          <w:sz w:val="18"/>
          <w:szCs w:val="18"/>
        </w:rPr>
        <w:tab/>
      </w:r>
      <w:r w:rsidR="004D2B1C" w:rsidRPr="00712D32">
        <w:rPr>
          <w:rFonts w:ascii="Arial" w:hAnsi="Arial" w:cs="Arial"/>
          <w:sz w:val="18"/>
          <w:szCs w:val="18"/>
        </w:rPr>
        <w:fldChar w:fldCharType="begin">
          <w:ffData>
            <w:name w:val="cbox15a5a322842900"/>
            <w:enabled/>
            <w:calcOnExit w:val="0"/>
            <w:checkBox>
              <w:sizeAuto/>
              <w:default w:val="0"/>
            </w:checkBox>
          </w:ffData>
        </w:fldChar>
      </w:r>
      <w:r w:rsidR="004D2B1C"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004D2B1C" w:rsidRPr="00712D32">
        <w:rPr>
          <w:rFonts w:ascii="Arial" w:hAnsi="Arial" w:cs="Arial"/>
          <w:sz w:val="18"/>
          <w:szCs w:val="18"/>
        </w:rPr>
        <w:fldChar w:fldCharType="end"/>
      </w:r>
      <w:r w:rsidR="004D2B1C">
        <w:rPr>
          <w:rFonts w:ascii="Arial" w:hAnsi="Arial" w:cs="Arial"/>
          <w:sz w:val="18"/>
          <w:szCs w:val="18"/>
        </w:rPr>
        <w:t xml:space="preserve"> Sklop 6</w:t>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32AF6462"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 xml:space="preserve">ostali stroški, ki vplivajo na izračun,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1FA91CE4"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6DCE553E"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2F871F73" w:rsidR="004F1422" w:rsidRDefault="004F1422" w:rsidP="004F1422">
            <w:pPr>
              <w:spacing w:before="135" w:after="135"/>
              <w:jc w:val="both"/>
              <w:textAlignment w:val="center"/>
            </w:pP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0CB44F1" w14:textId="745A6A96" w:rsidR="000536A6" w:rsidRPr="007715E9" w:rsidRDefault="004F1422" w:rsidP="00BE1B6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0536A6">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6B8A3C6C" w14:textId="630B2018"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D2B1C">
        <w:rPr>
          <w:rFonts w:ascii="Arial" w:hAnsi="Arial" w:cs="Arial"/>
          <w:sz w:val="18"/>
          <w:szCs w:val="18"/>
        </w:rPr>
        <w:t>4</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044F0AE"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4D2B1C">
        <w:rPr>
          <w:rFonts w:ascii="Arial" w:hAnsi="Arial" w:cs="Arial"/>
          <w:color w:val="000000"/>
          <w:sz w:val="18"/>
          <w:szCs w:val="18"/>
        </w:rPr>
        <w:t>»</w:t>
      </w:r>
      <w:r w:rsidR="004D2B1C" w:rsidRPr="001C4799">
        <w:rPr>
          <w:rFonts w:ascii="Arial" w:hAnsi="Arial" w:cs="Arial"/>
          <w:color w:val="222222"/>
          <w:sz w:val="18"/>
          <w:szCs w:val="18"/>
          <w:shd w:val="clear" w:color="auto" w:fill="FFFFFF"/>
        </w:rPr>
        <w:t xml:space="preserve">Nakup </w:t>
      </w:r>
      <w:r w:rsidR="004D2B1C">
        <w:rPr>
          <w:rFonts w:ascii="Arial" w:hAnsi="Arial" w:cs="Arial"/>
          <w:color w:val="222222"/>
          <w:sz w:val="18"/>
          <w:szCs w:val="18"/>
          <w:shd w:val="clear" w:color="auto" w:fill="FFFFFF"/>
        </w:rPr>
        <w:t>raziskovalne opreme</w:t>
      </w:r>
      <w:r w:rsidR="004D2B1C" w:rsidRPr="001C4799">
        <w:rPr>
          <w:rFonts w:ascii="Arial" w:hAnsi="Arial" w:cs="Arial"/>
          <w:color w:val="222222"/>
          <w:sz w:val="18"/>
          <w:szCs w:val="18"/>
          <w:shd w:val="clear" w:color="auto" w:fill="FFFFFF"/>
        </w:rPr>
        <w:t xml:space="preserve"> za </w:t>
      </w:r>
      <w:r w:rsidR="004D2B1C">
        <w:rPr>
          <w:rFonts w:ascii="Arial" w:hAnsi="Arial" w:cs="Arial"/>
          <w:color w:val="222222"/>
          <w:sz w:val="18"/>
          <w:szCs w:val="18"/>
          <w:shd w:val="clear" w:color="auto" w:fill="FFFFFF"/>
        </w:rPr>
        <w:t xml:space="preserve">potrebe Zavoda za gradbeništvo Slovenije </w:t>
      </w:r>
      <w:r w:rsidR="004D2B1C" w:rsidRPr="00B23301">
        <w:rPr>
          <w:rFonts w:ascii="Arial" w:hAnsi="Arial" w:cs="Arial"/>
          <w:sz w:val="18"/>
          <w:szCs w:val="18"/>
          <w:shd w:val="clear" w:color="auto" w:fill="FFFFFF"/>
        </w:rPr>
        <w:t>(</w:t>
      </w:r>
      <w:r w:rsidR="004D2B1C">
        <w:rPr>
          <w:rFonts w:ascii="Arial" w:hAnsi="Arial" w:cs="Arial"/>
          <w:sz w:val="18"/>
          <w:szCs w:val="18"/>
          <w:shd w:val="clear" w:color="auto" w:fill="FFFFFF"/>
        </w:rPr>
        <w:t>6</w:t>
      </w:r>
      <w:r w:rsidR="004D2B1C" w:rsidRPr="00B23301">
        <w:rPr>
          <w:rFonts w:ascii="Arial" w:hAnsi="Arial" w:cs="Arial"/>
          <w:sz w:val="18"/>
          <w:szCs w:val="18"/>
          <w:shd w:val="clear" w:color="auto" w:fill="FFFFFF"/>
        </w:rPr>
        <w:t xml:space="preserve"> sklopov</w:t>
      </w:r>
      <w:r w:rsidR="004D2B1C">
        <w:rPr>
          <w:rFonts w:ascii="Arial" w:hAnsi="Arial" w:cs="Arial"/>
          <w:color w:val="222222"/>
          <w:sz w:val="18"/>
          <w:szCs w:val="18"/>
          <w:shd w:val="clear" w:color="auto" w:fill="FFFFFF"/>
        </w:rPr>
        <w:t>)</w:t>
      </w:r>
      <w:r w:rsidR="00681224" w:rsidRPr="00B23301">
        <w:rPr>
          <w:rFonts w:ascii="Arial" w:hAnsi="Arial" w:cs="Arial"/>
          <w:sz w:val="18"/>
          <w:szCs w:val="18"/>
          <w:shd w:val="clear" w:color="auto" w:fill="FFFFFF"/>
        </w:rPr>
        <w:t>«</w:t>
      </w:r>
      <w:r w:rsidRPr="00B23301">
        <w:rPr>
          <w:rFonts w:ascii="Arial" w:hAnsi="Arial" w:cs="Arial"/>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2"/>
          <w:pgSz w:w="11906" w:h="16838"/>
          <w:pgMar w:top="1985" w:right="1418" w:bottom="1418" w:left="1418" w:header="567" w:footer="596" w:gutter="0"/>
          <w:cols w:space="708"/>
          <w:docGrid w:linePitch="360"/>
        </w:sectPr>
      </w:pPr>
    </w:p>
    <w:p w14:paraId="3BBD69B1" w14:textId="290500AA"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4D2B1C">
        <w:rPr>
          <w:rFonts w:ascii="Arial" w:hAnsi="Arial" w:cs="Arial"/>
          <w:sz w:val="18"/>
          <w:szCs w:val="18"/>
        </w:rPr>
        <w:t>5</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4D2B1C">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D2B1C">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677665FB" w:rsidR="004F1422" w:rsidRPr="00EE3557" w:rsidRDefault="00EE3557" w:rsidP="004D2B1C">
      <w:pPr>
        <w:tabs>
          <w:tab w:val="left" w:pos="5145"/>
        </w:tabs>
        <w:rPr>
          <w:rFonts w:ascii="Arial" w:hAnsi="Arial" w:cs="Arial"/>
        </w:rPr>
        <w:sectPr w:rsidR="004F1422" w:rsidRPr="00EE3557" w:rsidSect="0097025F">
          <w:footerReference w:type="default" r:id="rId13"/>
          <w:pgSz w:w="11906" w:h="16838"/>
          <w:pgMar w:top="1985" w:right="1418" w:bottom="1418" w:left="1418" w:header="567" w:footer="596" w:gutter="0"/>
          <w:cols w:space="708"/>
          <w:docGrid w:linePitch="360"/>
        </w:sectPr>
      </w:pPr>
      <w:r>
        <w:rPr>
          <w:rFonts w:ascii="Arial" w:hAnsi="Arial" w:cs="Arial"/>
        </w:rPr>
        <w:tab/>
      </w:r>
      <w:r>
        <w:rPr>
          <w:rFonts w:ascii="Arial" w:hAnsi="Arial" w:cs="Arial"/>
        </w:rPr>
        <w:tab/>
      </w:r>
    </w:p>
    <w:p w14:paraId="1E0C5188" w14:textId="588774F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D2B1C">
        <w:rPr>
          <w:rFonts w:ascii="Arial" w:hAnsi="Arial" w:cs="Arial"/>
          <w:sz w:val="18"/>
          <w:szCs w:val="18"/>
        </w:rPr>
        <w:t>6</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0883ECEF"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4D2B1C">
        <w:rPr>
          <w:rFonts w:ascii="Arial" w:hAnsi="Arial" w:cs="Arial"/>
          <w:color w:val="000000"/>
          <w:sz w:val="18"/>
          <w:szCs w:val="18"/>
        </w:rPr>
        <w:t>»</w:t>
      </w:r>
      <w:r w:rsidR="004D2B1C" w:rsidRPr="001C4799">
        <w:rPr>
          <w:rFonts w:ascii="Arial" w:hAnsi="Arial" w:cs="Arial"/>
          <w:color w:val="222222"/>
          <w:sz w:val="18"/>
          <w:szCs w:val="18"/>
          <w:shd w:val="clear" w:color="auto" w:fill="FFFFFF"/>
        </w:rPr>
        <w:t xml:space="preserve">Nakup </w:t>
      </w:r>
      <w:r w:rsidR="004D2B1C">
        <w:rPr>
          <w:rFonts w:ascii="Arial" w:hAnsi="Arial" w:cs="Arial"/>
          <w:color w:val="222222"/>
          <w:sz w:val="18"/>
          <w:szCs w:val="18"/>
          <w:shd w:val="clear" w:color="auto" w:fill="FFFFFF"/>
        </w:rPr>
        <w:t>raziskovalne opreme</w:t>
      </w:r>
      <w:r w:rsidR="004D2B1C" w:rsidRPr="001C4799">
        <w:rPr>
          <w:rFonts w:ascii="Arial" w:hAnsi="Arial" w:cs="Arial"/>
          <w:color w:val="222222"/>
          <w:sz w:val="18"/>
          <w:szCs w:val="18"/>
          <w:shd w:val="clear" w:color="auto" w:fill="FFFFFF"/>
        </w:rPr>
        <w:t xml:space="preserve"> za </w:t>
      </w:r>
      <w:r w:rsidR="004D2B1C">
        <w:rPr>
          <w:rFonts w:ascii="Arial" w:hAnsi="Arial" w:cs="Arial"/>
          <w:color w:val="222222"/>
          <w:sz w:val="18"/>
          <w:szCs w:val="18"/>
          <w:shd w:val="clear" w:color="auto" w:fill="FFFFFF"/>
        </w:rPr>
        <w:t xml:space="preserve">potrebe Zavoda za gradbeništvo Slovenije </w:t>
      </w:r>
      <w:r w:rsidR="004D2B1C" w:rsidRPr="00B23301">
        <w:rPr>
          <w:rFonts w:ascii="Arial" w:hAnsi="Arial" w:cs="Arial"/>
          <w:sz w:val="18"/>
          <w:szCs w:val="18"/>
          <w:shd w:val="clear" w:color="auto" w:fill="FFFFFF"/>
        </w:rPr>
        <w:t>(</w:t>
      </w:r>
      <w:r w:rsidR="004D2B1C">
        <w:rPr>
          <w:rFonts w:ascii="Arial" w:hAnsi="Arial" w:cs="Arial"/>
          <w:sz w:val="18"/>
          <w:szCs w:val="18"/>
          <w:shd w:val="clear" w:color="auto" w:fill="FFFFFF"/>
        </w:rPr>
        <w:t>6</w:t>
      </w:r>
      <w:r w:rsidR="004D2B1C" w:rsidRPr="00B23301">
        <w:rPr>
          <w:rFonts w:ascii="Arial" w:hAnsi="Arial" w:cs="Arial"/>
          <w:sz w:val="18"/>
          <w:szCs w:val="18"/>
          <w:shd w:val="clear" w:color="auto" w:fill="FFFFFF"/>
        </w:rPr>
        <w:t xml:space="preserve"> sklopov</w:t>
      </w:r>
      <w:r w:rsidR="004D2B1C">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8573930"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4D2B1C">
        <w:rPr>
          <w:rFonts w:ascii="Arial" w:hAnsi="Arial" w:cs="Arial"/>
          <w:sz w:val="18"/>
          <w:szCs w:val="18"/>
        </w:rPr>
        <w:t>7</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5"/>
          <w:pgSz w:w="11906" w:h="16838"/>
          <w:pgMar w:top="1418" w:right="1418" w:bottom="1418" w:left="1418" w:header="567" w:footer="596" w:gutter="0"/>
          <w:cols w:space="708"/>
          <w:docGrid w:linePitch="360"/>
        </w:sectPr>
      </w:pPr>
    </w:p>
    <w:p w14:paraId="471B2A76" w14:textId="334498F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sidR="004D2B1C">
        <w:rPr>
          <w:rFonts w:ascii="Arial" w:hAnsi="Arial" w:cs="Arial"/>
          <w:sz w:val="18"/>
          <w:szCs w:val="18"/>
        </w:rPr>
        <w:t>8</w:t>
      </w:r>
      <w:r>
        <w:rPr>
          <w:rFonts w:ascii="Arial" w:hAnsi="Arial" w:cs="Arial"/>
          <w:sz w:val="18"/>
          <w:szCs w:val="18"/>
        </w:rPr>
        <w:t>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09A8A594"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77604CC6" w14:textId="446E3673" w:rsidR="004D2B1C" w:rsidRDefault="004D2B1C" w:rsidP="004D2B1C">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raziskovalne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Zavoda za gradbeništvo Slovenije </w:t>
      </w:r>
      <w:r w:rsidRPr="00B23301">
        <w:rPr>
          <w:rFonts w:ascii="Arial" w:hAnsi="Arial" w:cs="Arial"/>
          <w:sz w:val="18"/>
          <w:szCs w:val="18"/>
          <w:shd w:val="clear" w:color="auto" w:fill="FFFFFF"/>
        </w:rPr>
        <w:t>(</w:t>
      </w:r>
      <w:r>
        <w:rPr>
          <w:rFonts w:ascii="Arial" w:hAnsi="Arial" w:cs="Arial"/>
          <w:sz w:val="18"/>
          <w:szCs w:val="18"/>
          <w:shd w:val="clear" w:color="auto" w:fill="FFFFFF"/>
        </w:rPr>
        <w:t>6</w:t>
      </w:r>
      <w:r w:rsidRPr="00B23301">
        <w:rPr>
          <w:rFonts w:ascii="Arial" w:hAnsi="Arial" w:cs="Arial"/>
          <w:sz w:val="18"/>
          <w:szCs w:val="18"/>
          <w:shd w:val="clear" w:color="auto" w:fill="FFFFFF"/>
        </w:rPr>
        <w:t xml:space="preserve"> sklopov</w:t>
      </w:r>
      <w:r>
        <w:rPr>
          <w:rFonts w:ascii="Arial" w:hAnsi="Arial" w:cs="Arial"/>
          <w:color w:val="222222"/>
          <w:sz w:val="18"/>
          <w:szCs w:val="18"/>
          <w:shd w:val="clear" w:color="auto" w:fill="FFFFFF"/>
        </w:rPr>
        <w:t>)«</w:t>
      </w:r>
    </w:p>
    <w:p w14:paraId="255F18D3" w14:textId="4937A922"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0B80A672" w:rsidR="00D05EE7" w:rsidRDefault="00D05EE7" w:rsidP="00D05EE7">
      <w:pPr>
        <w:spacing w:before="225" w:after="225" w:line="240" w:lineRule="auto"/>
        <w:jc w:val="both"/>
      </w:pPr>
      <w:r>
        <w:rPr>
          <w:rFonts w:ascii="Arial" w:hAnsi="Arial" w:cs="Arial"/>
          <w:color w:val="000000"/>
          <w:sz w:val="18"/>
          <w:szCs w:val="18"/>
        </w:rPr>
        <w:t xml:space="preserve">Naročnika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348FBC4E" w:rsidR="004D2B1C" w:rsidRDefault="004D2B1C" w:rsidP="001A6A13">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4BFC25A8" w14:textId="7C69F18B"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sidR="004D2B1C">
        <w:rPr>
          <w:rFonts w:ascii="Arial" w:hAnsi="Arial" w:cs="Arial"/>
          <w:sz w:val="18"/>
          <w:szCs w:val="18"/>
        </w:rPr>
        <w:t>8</w:t>
      </w:r>
      <w:r w:rsidR="00D05EE7">
        <w:rPr>
          <w:rFonts w:ascii="Arial" w:hAnsi="Arial" w:cs="Arial"/>
          <w:sz w:val="18"/>
          <w:szCs w:val="18"/>
        </w:rPr>
        <w:t>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31C5792F" w:rsidR="00012C90" w:rsidRPr="00A077D7"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4D2B1C" w:rsidRPr="00A077D7">
        <w:rPr>
          <w:rFonts w:ascii="Arial" w:hAnsi="Arial" w:cs="Arial"/>
          <w:b/>
          <w:bCs/>
          <w:color w:val="000000"/>
          <w:sz w:val="16"/>
          <w:szCs w:val="16"/>
        </w:rPr>
        <w:t>Zavod za gradbeništvo Slovenije, Dimičeva ulica 12, 1000 Ljubljana</w:t>
      </w:r>
    </w:p>
    <w:p w14:paraId="21C36EFC" w14:textId="77777777" w:rsidR="00012C90" w:rsidRPr="00A077D7" w:rsidRDefault="00012C90" w:rsidP="00012C90">
      <w:pPr>
        <w:spacing w:before="225" w:after="225" w:line="240" w:lineRule="auto"/>
        <w:jc w:val="both"/>
        <w:rPr>
          <w:sz w:val="16"/>
          <w:szCs w:val="16"/>
        </w:rPr>
      </w:pPr>
      <w:r w:rsidRPr="00A077D7">
        <w:rPr>
          <w:rFonts w:ascii="Arial" w:hAnsi="Arial" w:cs="Arial"/>
          <w:sz w:val="16"/>
          <w:szCs w:val="16"/>
        </w:rPr>
        <w:t xml:space="preserve">Datum: </w:t>
      </w:r>
      <w:r w:rsidRPr="00A077D7">
        <w:rPr>
          <w:rFonts w:ascii="Arial" w:hAnsi="Arial" w:cs="Arial"/>
          <w:i/>
          <w:iCs/>
          <w:sz w:val="16"/>
          <w:szCs w:val="16"/>
        </w:rPr>
        <w:t>(vpiše se datum izdaje)</w:t>
      </w:r>
    </w:p>
    <w:p w14:paraId="28B18C85" w14:textId="77777777" w:rsidR="009B36FB" w:rsidRPr="00A077D7" w:rsidRDefault="009B36FB" w:rsidP="009B36FB">
      <w:pPr>
        <w:spacing w:before="225" w:after="225" w:line="240" w:lineRule="auto"/>
        <w:jc w:val="both"/>
        <w:rPr>
          <w:rFonts w:ascii="Arial" w:hAnsi="Arial" w:cs="Arial"/>
          <w:sz w:val="16"/>
          <w:szCs w:val="16"/>
        </w:rPr>
      </w:pPr>
      <w:r w:rsidRPr="00A077D7">
        <w:rPr>
          <w:rFonts w:ascii="Arial" w:hAnsi="Arial" w:cs="Arial"/>
          <w:b/>
          <w:bCs/>
          <w:color w:val="000000"/>
          <w:sz w:val="16"/>
          <w:szCs w:val="16"/>
        </w:rPr>
        <w:t>VRSTA ZAVAROVANJA:</w:t>
      </w:r>
      <w:r w:rsidRPr="00A077D7">
        <w:rPr>
          <w:rFonts w:ascii="Arial" w:hAnsi="Arial" w:cs="Arial"/>
          <w:color w:val="000000"/>
          <w:sz w:val="16"/>
          <w:szCs w:val="16"/>
        </w:rPr>
        <w:t xml:space="preserve"> </w:t>
      </w:r>
      <w:r w:rsidRPr="00A077D7">
        <w:rPr>
          <w:rFonts w:ascii="Arial" w:hAnsi="Arial" w:cs="Arial"/>
          <w:i/>
          <w:iCs/>
          <w:color w:val="000000"/>
          <w:sz w:val="16"/>
          <w:szCs w:val="16"/>
        </w:rPr>
        <w:t>(vpiše se vrsta zavarovanja: kavcijsko zavarovanje/bančna garancija)</w:t>
      </w:r>
    </w:p>
    <w:p w14:paraId="5888DBC5" w14:textId="77777777" w:rsidR="00012C90" w:rsidRPr="00A077D7" w:rsidRDefault="00012C90" w:rsidP="00012C90">
      <w:pPr>
        <w:spacing w:before="225" w:after="225" w:line="240" w:lineRule="auto"/>
        <w:jc w:val="both"/>
        <w:rPr>
          <w:sz w:val="16"/>
          <w:szCs w:val="16"/>
        </w:rPr>
      </w:pPr>
      <w:r w:rsidRPr="00A077D7">
        <w:rPr>
          <w:rFonts w:ascii="Arial" w:hAnsi="Arial" w:cs="Arial"/>
          <w:b/>
          <w:bCs/>
          <w:sz w:val="16"/>
          <w:szCs w:val="16"/>
        </w:rPr>
        <w:t>ŠTEVILKA:</w:t>
      </w:r>
      <w:r w:rsidRPr="00A077D7">
        <w:rPr>
          <w:rFonts w:ascii="Arial" w:hAnsi="Arial" w:cs="Arial"/>
          <w:sz w:val="16"/>
          <w:szCs w:val="16"/>
        </w:rPr>
        <w:t xml:space="preserve"> </w:t>
      </w:r>
      <w:r w:rsidRPr="00A077D7">
        <w:rPr>
          <w:rFonts w:ascii="Arial" w:hAnsi="Arial" w:cs="Arial"/>
          <w:i/>
          <w:iCs/>
          <w:sz w:val="16"/>
          <w:szCs w:val="16"/>
        </w:rPr>
        <w:t>(vpiše se številka zavarovanja)</w:t>
      </w:r>
    </w:p>
    <w:p w14:paraId="4B4C93CB" w14:textId="77777777" w:rsidR="009B36FB" w:rsidRPr="00A077D7" w:rsidRDefault="009B36FB" w:rsidP="009B36FB">
      <w:pPr>
        <w:spacing w:before="225" w:after="225" w:line="240" w:lineRule="auto"/>
        <w:jc w:val="both"/>
        <w:rPr>
          <w:rFonts w:ascii="Arial" w:hAnsi="Arial" w:cs="Arial"/>
          <w:sz w:val="16"/>
          <w:szCs w:val="16"/>
        </w:rPr>
      </w:pPr>
      <w:r w:rsidRPr="00A077D7">
        <w:rPr>
          <w:rFonts w:ascii="Arial" w:hAnsi="Arial" w:cs="Arial"/>
          <w:b/>
          <w:bCs/>
          <w:color w:val="000000"/>
          <w:sz w:val="16"/>
          <w:szCs w:val="16"/>
        </w:rPr>
        <w:t>GARANT:</w:t>
      </w:r>
      <w:r w:rsidRPr="00A077D7">
        <w:rPr>
          <w:rFonts w:ascii="Arial" w:hAnsi="Arial" w:cs="Arial"/>
          <w:color w:val="000000"/>
          <w:sz w:val="16"/>
          <w:szCs w:val="16"/>
        </w:rPr>
        <w:t xml:space="preserve"> </w:t>
      </w:r>
      <w:r w:rsidRPr="00A077D7">
        <w:rPr>
          <w:rFonts w:ascii="Arial" w:hAnsi="Arial" w:cs="Arial"/>
          <w:i/>
          <w:iCs/>
          <w:color w:val="000000"/>
          <w:sz w:val="16"/>
          <w:szCs w:val="16"/>
        </w:rPr>
        <w:t>(vpiše se ime in naslov zavarovalnice/banke v kraju izdaje)</w:t>
      </w:r>
    </w:p>
    <w:p w14:paraId="387E1DC5" w14:textId="77777777" w:rsidR="00012C90" w:rsidRPr="00A077D7" w:rsidRDefault="00012C90" w:rsidP="00012C90">
      <w:pPr>
        <w:spacing w:before="225" w:after="225" w:line="240" w:lineRule="auto"/>
        <w:jc w:val="both"/>
        <w:rPr>
          <w:sz w:val="16"/>
          <w:szCs w:val="16"/>
        </w:rPr>
      </w:pPr>
      <w:r w:rsidRPr="00A077D7">
        <w:rPr>
          <w:rFonts w:ascii="Arial" w:hAnsi="Arial" w:cs="Arial"/>
          <w:b/>
          <w:bCs/>
          <w:sz w:val="16"/>
          <w:szCs w:val="16"/>
        </w:rPr>
        <w:t>NAROČNIK:</w:t>
      </w:r>
      <w:r w:rsidRPr="00A077D7">
        <w:rPr>
          <w:rFonts w:ascii="Arial" w:hAnsi="Arial" w:cs="Arial"/>
          <w:sz w:val="16"/>
          <w:szCs w:val="16"/>
        </w:rPr>
        <w:t xml:space="preserve"> </w:t>
      </w:r>
      <w:r w:rsidRPr="00A077D7">
        <w:rPr>
          <w:rFonts w:ascii="Arial" w:hAnsi="Arial" w:cs="Arial"/>
          <w:i/>
          <w:iCs/>
          <w:sz w:val="16"/>
          <w:szCs w:val="16"/>
        </w:rPr>
        <w:t>(vpiše se ime in naslov naročnika zavarovanja, tj. v postopku javnega naročanja izbranega ponudnika)</w:t>
      </w:r>
    </w:p>
    <w:p w14:paraId="650AC183" w14:textId="47BBED0F" w:rsidR="00130DF2" w:rsidRPr="00A077D7" w:rsidRDefault="00012C90" w:rsidP="00130DF2">
      <w:pPr>
        <w:spacing w:before="225" w:after="225" w:line="240" w:lineRule="auto"/>
        <w:jc w:val="both"/>
        <w:rPr>
          <w:rFonts w:ascii="Arial" w:hAnsi="Arial" w:cs="Arial"/>
          <w:b/>
          <w:bCs/>
          <w:sz w:val="16"/>
          <w:szCs w:val="16"/>
        </w:rPr>
      </w:pPr>
      <w:r w:rsidRPr="00A077D7">
        <w:rPr>
          <w:rFonts w:ascii="Arial" w:hAnsi="Arial" w:cs="Arial"/>
          <w:b/>
          <w:bCs/>
          <w:sz w:val="16"/>
          <w:szCs w:val="16"/>
        </w:rPr>
        <w:t>UPRAVIČENEC:</w:t>
      </w:r>
      <w:r w:rsidRPr="00A077D7">
        <w:rPr>
          <w:rFonts w:ascii="Arial" w:hAnsi="Arial" w:cs="Arial"/>
          <w:sz w:val="16"/>
          <w:szCs w:val="16"/>
        </w:rPr>
        <w:t xml:space="preserve"> </w:t>
      </w:r>
      <w:r w:rsidR="004D2B1C" w:rsidRPr="00A077D7">
        <w:rPr>
          <w:rFonts w:ascii="Arial" w:hAnsi="Arial" w:cs="Arial"/>
          <w:b/>
          <w:bCs/>
          <w:color w:val="000000"/>
          <w:sz w:val="16"/>
          <w:szCs w:val="16"/>
        </w:rPr>
        <w:t>Zavod za gradbeništvo Slovenije, Dimičeva ulica 12, 1000 Ljubljana</w:t>
      </w:r>
    </w:p>
    <w:p w14:paraId="5B22E54F" w14:textId="6A6B4445" w:rsidR="00012C90" w:rsidRPr="004D2B1C" w:rsidRDefault="00012C90" w:rsidP="004D2B1C">
      <w:pPr>
        <w:spacing w:before="225" w:after="225" w:line="240" w:lineRule="auto"/>
        <w:jc w:val="both"/>
        <w:rPr>
          <w:rFonts w:ascii="Arial" w:hAnsi="Arial" w:cs="Arial"/>
          <w:color w:val="000000"/>
          <w:sz w:val="18"/>
          <w:szCs w:val="18"/>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 xml:space="preserve">(vpiše </w:t>
      </w:r>
      <w:r w:rsidRPr="00B23301">
        <w:rPr>
          <w:rFonts w:ascii="Arial" w:hAnsi="Arial" w:cs="Arial"/>
          <w:i/>
          <w:iCs/>
          <w:sz w:val="16"/>
          <w:szCs w:val="16"/>
        </w:rPr>
        <w:t>se številko in datum pogodbe o izvedbi javnega naročila, sklenjene na podlagi postopka z oznako XXXXXX)</w:t>
      </w:r>
      <w:r w:rsidRPr="00B23301">
        <w:rPr>
          <w:rFonts w:ascii="Arial" w:hAnsi="Arial" w:cs="Arial"/>
          <w:sz w:val="16"/>
          <w:szCs w:val="16"/>
        </w:rPr>
        <w:t xml:space="preserve"> </w:t>
      </w:r>
      <w:r w:rsidRPr="004D2B1C">
        <w:rPr>
          <w:rFonts w:ascii="Arial" w:hAnsi="Arial" w:cs="Arial"/>
          <w:sz w:val="16"/>
          <w:szCs w:val="16"/>
        </w:rPr>
        <w:t>za </w:t>
      </w:r>
      <w:r w:rsidR="004D2B1C" w:rsidRPr="004D2B1C">
        <w:rPr>
          <w:rFonts w:ascii="Arial" w:hAnsi="Arial" w:cs="Arial"/>
          <w:color w:val="000000"/>
          <w:sz w:val="16"/>
          <w:szCs w:val="16"/>
        </w:rPr>
        <w:t>»</w:t>
      </w:r>
      <w:r w:rsidR="004D2B1C" w:rsidRPr="004D2B1C">
        <w:rPr>
          <w:rFonts w:ascii="Arial" w:hAnsi="Arial" w:cs="Arial"/>
          <w:color w:val="222222"/>
          <w:sz w:val="16"/>
          <w:szCs w:val="16"/>
          <w:shd w:val="clear" w:color="auto" w:fill="FFFFFF"/>
        </w:rPr>
        <w:t xml:space="preserve">Nakup raziskovalne opreme za potrebe Zavoda za gradbeništvo Slovenije </w:t>
      </w:r>
      <w:r w:rsidR="004D2B1C" w:rsidRPr="004D2B1C">
        <w:rPr>
          <w:rFonts w:ascii="Arial" w:hAnsi="Arial" w:cs="Arial"/>
          <w:sz w:val="16"/>
          <w:szCs w:val="16"/>
          <w:shd w:val="clear" w:color="auto" w:fill="FFFFFF"/>
        </w:rPr>
        <w:t>(6 sklopov</w:t>
      </w:r>
      <w:r w:rsidR="004D2B1C" w:rsidRPr="004D2B1C">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13BBE370" w14:textId="77777777" w:rsidR="004D2B1C" w:rsidRDefault="004D2B1C" w:rsidP="00252CEE">
      <w:pPr>
        <w:spacing w:before="225" w:after="225" w:line="240" w:lineRule="auto"/>
        <w:jc w:val="right"/>
        <w:rPr>
          <w:rFonts w:ascii="Arial" w:hAnsi="Arial" w:cs="Arial"/>
          <w:color w:val="000000"/>
          <w:sz w:val="18"/>
          <w:szCs w:val="18"/>
        </w:rPr>
      </w:pPr>
    </w:p>
    <w:p w14:paraId="36B06E99" w14:textId="660B726A"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4D2B1C">
        <w:rPr>
          <w:rFonts w:ascii="Arial" w:hAnsi="Arial" w:cs="Arial"/>
          <w:sz w:val="18"/>
          <w:szCs w:val="18"/>
        </w:rPr>
        <w:t>9</w:t>
      </w:r>
      <w:r>
        <w:rPr>
          <w:rFonts w:ascii="Arial" w:hAnsi="Arial" w:cs="Arial"/>
          <w:sz w:val="18"/>
          <w:szCs w:val="18"/>
        </w:rPr>
        <w:t>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58B5B4B6" w:rsidR="00252CEE" w:rsidRPr="00B23301" w:rsidRDefault="00252CEE" w:rsidP="00252CEE">
      <w:pPr>
        <w:spacing w:before="225" w:after="225" w:line="240" w:lineRule="auto"/>
        <w:jc w:val="both"/>
      </w:pPr>
      <w:r>
        <w:rPr>
          <w:rFonts w:ascii="Arial" w:hAnsi="Arial" w:cs="Arial"/>
          <w:color w:val="000000"/>
          <w:sz w:val="18"/>
          <w:szCs w:val="18"/>
        </w:rPr>
        <w:t xml:space="preserve">Naročniku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D6DAA7E" w14:textId="77777777" w:rsidR="004D2B1C" w:rsidRPr="004D2B1C" w:rsidRDefault="004D2B1C" w:rsidP="004D2B1C">
      <w:pPr>
        <w:spacing w:before="225" w:after="225" w:line="240" w:lineRule="auto"/>
        <w:jc w:val="center"/>
        <w:rPr>
          <w:rFonts w:ascii="Arial" w:hAnsi="Arial" w:cs="Arial"/>
          <w:color w:val="000000"/>
          <w:sz w:val="18"/>
          <w:szCs w:val="18"/>
        </w:rPr>
      </w:pPr>
      <w:r w:rsidRPr="004D2B1C">
        <w:rPr>
          <w:rFonts w:ascii="Arial" w:hAnsi="Arial" w:cs="Arial"/>
          <w:sz w:val="18"/>
          <w:szCs w:val="18"/>
        </w:rPr>
        <w:t>za </w:t>
      </w:r>
      <w:r w:rsidRPr="004D2B1C">
        <w:rPr>
          <w:rFonts w:ascii="Arial" w:hAnsi="Arial" w:cs="Arial"/>
          <w:color w:val="000000"/>
          <w:sz w:val="18"/>
          <w:szCs w:val="18"/>
        </w:rPr>
        <w:t>»</w:t>
      </w:r>
      <w:r w:rsidRPr="004D2B1C">
        <w:rPr>
          <w:rFonts w:ascii="Arial" w:hAnsi="Arial" w:cs="Arial"/>
          <w:color w:val="222222"/>
          <w:sz w:val="18"/>
          <w:szCs w:val="18"/>
          <w:shd w:val="clear" w:color="auto" w:fill="FFFFFF"/>
        </w:rPr>
        <w:t xml:space="preserve">Nakup raziskovalne opreme za potrebe Zavoda za gradbeništvo Slovenije </w:t>
      </w:r>
      <w:r w:rsidRPr="004D2B1C">
        <w:rPr>
          <w:rFonts w:ascii="Arial" w:hAnsi="Arial" w:cs="Arial"/>
          <w:sz w:val="18"/>
          <w:szCs w:val="18"/>
          <w:shd w:val="clear" w:color="auto" w:fill="FFFFFF"/>
        </w:rPr>
        <w:t>(6 sklopov</w:t>
      </w:r>
      <w:r w:rsidRPr="004D2B1C">
        <w:rPr>
          <w:rFonts w:ascii="Arial" w:hAnsi="Arial" w:cs="Arial"/>
          <w:color w:val="222222"/>
          <w:sz w:val="18"/>
          <w:szCs w:val="18"/>
          <w:shd w:val="clear" w:color="auto" w:fill="FFFFFF"/>
        </w:rPr>
        <w:t>)«</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00826E78" w:rsidR="00252CEE" w:rsidRDefault="00252CEE" w:rsidP="00252CEE">
      <w:pPr>
        <w:spacing w:before="225" w:after="225" w:line="240" w:lineRule="auto"/>
        <w:jc w:val="both"/>
      </w:pPr>
      <w:r>
        <w:rPr>
          <w:rFonts w:ascii="Arial" w:hAnsi="Arial" w:cs="Arial"/>
          <w:color w:val="000000"/>
          <w:sz w:val="18"/>
          <w:szCs w:val="18"/>
        </w:rPr>
        <w:t xml:space="preserve">Naročnika </w:t>
      </w:r>
      <w:r w:rsidR="004D2B1C">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636C99F9" w:rsidR="004D2B1C" w:rsidRDefault="004D2B1C" w:rsidP="00252CEE">
      <w:pPr>
        <w:jc w:val="right"/>
        <w:rPr>
          <w:rFonts w:ascii="Arial" w:hAnsi="Arial" w:cs="Arial"/>
          <w:i/>
          <w:sz w:val="18"/>
          <w:szCs w:val="18"/>
        </w:rPr>
      </w:pPr>
      <w:r>
        <w:rPr>
          <w:rFonts w:ascii="Arial" w:hAnsi="Arial" w:cs="Arial"/>
          <w:i/>
          <w:sz w:val="18"/>
          <w:szCs w:val="18"/>
        </w:rPr>
        <w:br w:type="page"/>
      </w:r>
    </w:p>
    <w:p w14:paraId="11DAA477" w14:textId="57E8FD64"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sidR="004D2B1C">
        <w:rPr>
          <w:rFonts w:ascii="Arial" w:hAnsi="Arial" w:cs="Arial"/>
          <w:sz w:val="18"/>
          <w:szCs w:val="18"/>
        </w:rPr>
        <w:t>9</w:t>
      </w:r>
      <w:r>
        <w:rPr>
          <w:rFonts w:ascii="Arial" w:hAnsi="Arial" w:cs="Arial"/>
          <w:sz w:val="18"/>
          <w:szCs w:val="18"/>
        </w:rPr>
        <w:t>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65EFF526" w:rsidR="00252CEE" w:rsidRPr="004D2B1C"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004D2B1C" w:rsidRPr="004D2B1C">
        <w:rPr>
          <w:rFonts w:ascii="Arial" w:hAnsi="Arial" w:cs="Arial"/>
          <w:b/>
          <w:bCs/>
          <w:color w:val="000000"/>
          <w:sz w:val="16"/>
          <w:szCs w:val="16"/>
        </w:rPr>
        <w:t>Zavod za gradbeništvo Slovenije, Dimičeva ulica 12, 1000 Ljubljana</w:t>
      </w:r>
    </w:p>
    <w:p w14:paraId="5999DB91" w14:textId="77777777" w:rsidR="00252CEE" w:rsidRPr="004D2B1C" w:rsidRDefault="00252CEE" w:rsidP="00252CEE">
      <w:pPr>
        <w:spacing w:before="225" w:after="225" w:line="240" w:lineRule="auto"/>
        <w:jc w:val="both"/>
        <w:rPr>
          <w:sz w:val="16"/>
          <w:szCs w:val="16"/>
        </w:rPr>
      </w:pPr>
      <w:r w:rsidRPr="004D2B1C">
        <w:rPr>
          <w:rFonts w:ascii="Arial" w:hAnsi="Arial" w:cs="Arial"/>
          <w:sz w:val="16"/>
          <w:szCs w:val="16"/>
        </w:rPr>
        <w:t xml:space="preserve">Datum: </w:t>
      </w:r>
      <w:r w:rsidRPr="004D2B1C">
        <w:rPr>
          <w:rFonts w:ascii="Arial" w:hAnsi="Arial" w:cs="Arial"/>
          <w:i/>
          <w:iCs/>
          <w:sz w:val="16"/>
          <w:szCs w:val="16"/>
        </w:rPr>
        <w:t>(vpiše se datum izdaje)</w:t>
      </w:r>
    </w:p>
    <w:p w14:paraId="7E892263" w14:textId="77777777" w:rsidR="00252CEE" w:rsidRPr="004D2B1C" w:rsidRDefault="00252CEE" w:rsidP="00252CEE">
      <w:pPr>
        <w:spacing w:before="225" w:after="225" w:line="240" w:lineRule="auto"/>
        <w:jc w:val="both"/>
        <w:rPr>
          <w:rFonts w:ascii="Arial" w:hAnsi="Arial" w:cs="Arial"/>
          <w:sz w:val="16"/>
          <w:szCs w:val="16"/>
        </w:rPr>
      </w:pPr>
      <w:r w:rsidRPr="004D2B1C">
        <w:rPr>
          <w:rFonts w:ascii="Arial" w:hAnsi="Arial" w:cs="Arial"/>
          <w:b/>
          <w:bCs/>
          <w:color w:val="000000"/>
          <w:sz w:val="16"/>
          <w:szCs w:val="16"/>
        </w:rPr>
        <w:t>VRSTA ZAVAROVANJA:</w:t>
      </w:r>
      <w:r w:rsidRPr="004D2B1C">
        <w:rPr>
          <w:rFonts w:ascii="Arial" w:hAnsi="Arial" w:cs="Arial"/>
          <w:color w:val="000000"/>
          <w:sz w:val="16"/>
          <w:szCs w:val="16"/>
        </w:rPr>
        <w:t xml:space="preserve"> </w:t>
      </w:r>
      <w:r w:rsidRPr="004D2B1C">
        <w:rPr>
          <w:rFonts w:ascii="Arial" w:hAnsi="Arial" w:cs="Arial"/>
          <w:i/>
          <w:iCs/>
          <w:color w:val="000000"/>
          <w:sz w:val="16"/>
          <w:szCs w:val="16"/>
        </w:rPr>
        <w:t>(vpiše se vrsta zavarovanja: kavcijsko zavarovanje/bančna garancija)</w:t>
      </w:r>
    </w:p>
    <w:p w14:paraId="6DF93290" w14:textId="77777777" w:rsidR="00252CEE" w:rsidRPr="004D2B1C" w:rsidRDefault="00252CEE" w:rsidP="00252CEE">
      <w:pPr>
        <w:spacing w:before="225" w:after="225" w:line="240" w:lineRule="auto"/>
        <w:jc w:val="both"/>
        <w:rPr>
          <w:sz w:val="16"/>
          <w:szCs w:val="16"/>
        </w:rPr>
      </w:pPr>
      <w:r w:rsidRPr="004D2B1C">
        <w:rPr>
          <w:rFonts w:ascii="Arial" w:hAnsi="Arial" w:cs="Arial"/>
          <w:b/>
          <w:bCs/>
          <w:sz w:val="16"/>
          <w:szCs w:val="16"/>
        </w:rPr>
        <w:t>ŠTEVILKA:</w:t>
      </w:r>
      <w:r w:rsidRPr="004D2B1C">
        <w:rPr>
          <w:rFonts w:ascii="Arial" w:hAnsi="Arial" w:cs="Arial"/>
          <w:sz w:val="16"/>
          <w:szCs w:val="16"/>
        </w:rPr>
        <w:t xml:space="preserve"> </w:t>
      </w:r>
      <w:r w:rsidRPr="004D2B1C">
        <w:rPr>
          <w:rFonts w:ascii="Arial" w:hAnsi="Arial" w:cs="Arial"/>
          <w:i/>
          <w:iCs/>
          <w:sz w:val="16"/>
          <w:szCs w:val="16"/>
        </w:rPr>
        <w:t>(vpiše se številka zavarovanja)</w:t>
      </w:r>
    </w:p>
    <w:p w14:paraId="0C15AF3C" w14:textId="77777777" w:rsidR="00252CEE" w:rsidRPr="004D2B1C" w:rsidRDefault="00252CEE" w:rsidP="00252CEE">
      <w:pPr>
        <w:spacing w:before="225" w:after="225" w:line="240" w:lineRule="auto"/>
        <w:jc w:val="both"/>
        <w:rPr>
          <w:rFonts w:ascii="Arial" w:hAnsi="Arial" w:cs="Arial"/>
          <w:sz w:val="16"/>
          <w:szCs w:val="16"/>
        </w:rPr>
      </w:pPr>
      <w:r w:rsidRPr="004D2B1C">
        <w:rPr>
          <w:rFonts w:ascii="Arial" w:hAnsi="Arial" w:cs="Arial"/>
          <w:b/>
          <w:bCs/>
          <w:color w:val="000000"/>
          <w:sz w:val="16"/>
          <w:szCs w:val="16"/>
        </w:rPr>
        <w:t>GARANT:</w:t>
      </w:r>
      <w:r w:rsidRPr="004D2B1C">
        <w:rPr>
          <w:rFonts w:ascii="Arial" w:hAnsi="Arial" w:cs="Arial"/>
          <w:color w:val="000000"/>
          <w:sz w:val="16"/>
          <w:szCs w:val="16"/>
        </w:rPr>
        <w:t xml:space="preserve"> </w:t>
      </w:r>
      <w:r w:rsidRPr="004D2B1C">
        <w:rPr>
          <w:rFonts w:ascii="Arial" w:hAnsi="Arial" w:cs="Arial"/>
          <w:i/>
          <w:iCs/>
          <w:color w:val="000000"/>
          <w:sz w:val="16"/>
          <w:szCs w:val="16"/>
        </w:rPr>
        <w:t>(vpiše se ime in naslov zavarovalnice/banke v kraju izdaje)</w:t>
      </w:r>
    </w:p>
    <w:p w14:paraId="36F03A15" w14:textId="77777777" w:rsidR="00252CEE" w:rsidRPr="004D2B1C" w:rsidRDefault="00252CEE" w:rsidP="00252CEE">
      <w:pPr>
        <w:spacing w:before="225" w:after="225" w:line="240" w:lineRule="auto"/>
        <w:jc w:val="both"/>
        <w:rPr>
          <w:sz w:val="16"/>
          <w:szCs w:val="16"/>
        </w:rPr>
      </w:pPr>
      <w:r w:rsidRPr="004D2B1C">
        <w:rPr>
          <w:rFonts w:ascii="Arial" w:hAnsi="Arial" w:cs="Arial"/>
          <w:b/>
          <w:bCs/>
          <w:sz w:val="16"/>
          <w:szCs w:val="16"/>
        </w:rPr>
        <w:t>NAROČNIK:</w:t>
      </w:r>
      <w:r w:rsidRPr="004D2B1C">
        <w:rPr>
          <w:rFonts w:ascii="Arial" w:hAnsi="Arial" w:cs="Arial"/>
          <w:sz w:val="16"/>
          <w:szCs w:val="16"/>
        </w:rPr>
        <w:t xml:space="preserve"> </w:t>
      </w:r>
      <w:r w:rsidRPr="004D2B1C">
        <w:rPr>
          <w:rFonts w:ascii="Arial" w:hAnsi="Arial" w:cs="Arial"/>
          <w:i/>
          <w:iCs/>
          <w:sz w:val="16"/>
          <w:szCs w:val="16"/>
        </w:rPr>
        <w:t>(vpiše se ime in naslov naročnika zavarovanja, tj. v postopku javnega naročanja izbranega ponudnika)</w:t>
      </w:r>
    </w:p>
    <w:p w14:paraId="38F114B1" w14:textId="2EC39C7E" w:rsidR="00252CEE" w:rsidRPr="004D2B1C" w:rsidRDefault="00252CEE" w:rsidP="00252CEE">
      <w:pPr>
        <w:spacing w:before="225" w:after="225" w:line="240" w:lineRule="auto"/>
        <w:jc w:val="both"/>
        <w:rPr>
          <w:rFonts w:ascii="Arial" w:hAnsi="Arial" w:cs="Arial"/>
          <w:b/>
          <w:bCs/>
          <w:sz w:val="16"/>
          <w:szCs w:val="16"/>
        </w:rPr>
      </w:pPr>
      <w:r w:rsidRPr="004D2B1C">
        <w:rPr>
          <w:rFonts w:ascii="Arial" w:hAnsi="Arial" w:cs="Arial"/>
          <w:b/>
          <w:bCs/>
          <w:sz w:val="16"/>
          <w:szCs w:val="16"/>
        </w:rPr>
        <w:t>UPRAVIČENEC:</w:t>
      </w:r>
      <w:r w:rsidRPr="004D2B1C">
        <w:rPr>
          <w:rFonts w:ascii="Arial" w:hAnsi="Arial" w:cs="Arial"/>
          <w:sz w:val="16"/>
          <w:szCs w:val="16"/>
        </w:rPr>
        <w:t xml:space="preserve"> </w:t>
      </w:r>
      <w:r w:rsidR="004D2B1C" w:rsidRPr="004D2B1C">
        <w:rPr>
          <w:rFonts w:ascii="Arial" w:hAnsi="Arial" w:cs="Arial"/>
          <w:b/>
          <w:bCs/>
          <w:color w:val="000000"/>
          <w:sz w:val="16"/>
          <w:szCs w:val="16"/>
        </w:rPr>
        <w:t>Zavod za gradbeništvo Slovenije, Dimičeva ulica 12, 1000 Ljubljana</w:t>
      </w:r>
    </w:p>
    <w:p w14:paraId="489615E8" w14:textId="0FEC02EE" w:rsidR="00681224" w:rsidRPr="004D2B1C" w:rsidRDefault="00252CEE" w:rsidP="00252CEE">
      <w:pPr>
        <w:spacing w:before="225" w:after="225" w:line="240" w:lineRule="auto"/>
        <w:jc w:val="both"/>
        <w:rPr>
          <w:rFonts w:ascii="Arial" w:hAnsi="Arial" w:cs="Arial"/>
          <w:color w:val="000000"/>
          <w:sz w:val="18"/>
          <w:szCs w:val="18"/>
        </w:rPr>
      </w:pPr>
      <w:r w:rsidRPr="00B23301">
        <w:rPr>
          <w:rFonts w:ascii="Arial" w:hAnsi="Arial" w:cs="Arial"/>
          <w:b/>
          <w:bCs/>
          <w:sz w:val="16"/>
          <w:szCs w:val="16"/>
        </w:rPr>
        <w:t>OSNOVNI POSEL:</w:t>
      </w:r>
      <w:r w:rsidRPr="00B23301">
        <w:rPr>
          <w:rFonts w:ascii="Arial" w:hAnsi="Arial" w:cs="Arial"/>
          <w:sz w:val="16"/>
          <w:szCs w:val="16"/>
        </w:rPr>
        <w:t xml:space="preserve"> obveznost naročnika zavarovanja iz pogodbe št. z dne </w:t>
      </w:r>
      <w:r w:rsidRPr="00B23301">
        <w:rPr>
          <w:rFonts w:ascii="Arial" w:hAnsi="Arial" w:cs="Arial"/>
          <w:i/>
          <w:iCs/>
          <w:sz w:val="16"/>
          <w:szCs w:val="16"/>
        </w:rPr>
        <w:t>(vpiše se številko in datum pogodbe o izvedbi javnega naročila, sklenjene na podlagi postopka z oznako XXXXXX)</w:t>
      </w:r>
      <w:r w:rsidRPr="00B23301">
        <w:rPr>
          <w:rFonts w:ascii="Arial" w:hAnsi="Arial" w:cs="Arial"/>
          <w:sz w:val="16"/>
          <w:szCs w:val="16"/>
        </w:rPr>
        <w:t xml:space="preserve"> </w:t>
      </w:r>
      <w:r w:rsidR="004D2B1C" w:rsidRPr="004D2B1C">
        <w:rPr>
          <w:rFonts w:ascii="Arial" w:hAnsi="Arial" w:cs="Arial"/>
          <w:sz w:val="16"/>
          <w:szCs w:val="16"/>
        </w:rPr>
        <w:t>za </w:t>
      </w:r>
      <w:r w:rsidR="004D2B1C" w:rsidRPr="004D2B1C">
        <w:rPr>
          <w:rFonts w:ascii="Arial" w:hAnsi="Arial" w:cs="Arial"/>
          <w:color w:val="000000"/>
          <w:sz w:val="16"/>
          <w:szCs w:val="16"/>
        </w:rPr>
        <w:t>»</w:t>
      </w:r>
      <w:r w:rsidR="004D2B1C" w:rsidRPr="004D2B1C">
        <w:rPr>
          <w:rFonts w:ascii="Arial" w:hAnsi="Arial" w:cs="Arial"/>
          <w:color w:val="222222"/>
          <w:sz w:val="16"/>
          <w:szCs w:val="16"/>
          <w:shd w:val="clear" w:color="auto" w:fill="FFFFFF"/>
        </w:rPr>
        <w:t xml:space="preserve">Nakup raziskovalne opreme za potrebe Zavoda za gradbeništvo Slovenije </w:t>
      </w:r>
      <w:r w:rsidR="004D2B1C" w:rsidRPr="004D2B1C">
        <w:rPr>
          <w:rFonts w:ascii="Arial" w:hAnsi="Arial" w:cs="Arial"/>
          <w:sz w:val="16"/>
          <w:szCs w:val="16"/>
          <w:shd w:val="clear" w:color="auto" w:fill="FFFFFF"/>
        </w:rPr>
        <w:t>(6 sklopov</w:t>
      </w:r>
      <w:r w:rsidR="004D2B1C" w:rsidRPr="004D2B1C">
        <w:rPr>
          <w:rFonts w:ascii="Arial" w:hAnsi="Arial" w:cs="Arial"/>
          <w:color w:val="222222"/>
          <w:sz w:val="16"/>
          <w:szCs w:val="16"/>
          <w:shd w:val="clear" w:color="auto" w:fill="FFFFFF"/>
        </w:rPr>
        <w:t>)«</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4CB29243" w14:textId="77777777" w:rsidR="00252CEE" w:rsidRDefault="00252CEE" w:rsidP="00D4631C">
            <w:pPr>
              <w:jc w:val="center"/>
              <w:rPr>
                <w:rFonts w:ascii="Arial" w:hAnsi="Arial" w:cs="Arial"/>
                <w:position w:val="-2"/>
                <w:sz w:val="16"/>
                <w:szCs w:val="16"/>
              </w:rPr>
            </w:pPr>
            <w:r w:rsidRPr="007E6ABF">
              <w:rPr>
                <w:rFonts w:ascii="Arial" w:hAnsi="Arial" w:cs="Arial"/>
                <w:position w:val="-2"/>
                <w:sz w:val="16"/>
                <w:szCs w:val="16"/>
              </w:rPr>
              <w:t>(žig in podpis)</w:t>
            </w:r>
          </w:p>
          <w:p w14:paraId="00A14DFF" w14:textId="77777777" w:rsidR="00A077D7" w:rsidRDefault="00A077D7" w:rsidP="00A077D7">
            <w:pPr>
              <w:rPr>
                <w:sz w:val="16"/>
                <w:szCs w:val="16"/>
              </w:rPr>
            </w:pPr>
          </w:p>
          <w:p w14:paraId="1396B807" w14:textId="77777777" w:rsidR="00A077D7" w:rsidRDefault="00A077D7" w:rsidP="00A077D7">
            <w:pPr>
              <w:rPr>
                <w:sz w:val="16"/>
                <w:szCs w:val="16"/>
              </w:rPr>
            </w:pPr>
          </w:p>
          <w:p w14:paraId="571B8555" w14:textId="4739E86F" w:rsidR="00A077D7" w:rsidRPr="00A077D7" w:rsidRDefault="00A077D7" w:rsidP="00A077D7">
            <w:pPr>
              <w:rPr>
                <w:sz w:val="16"/>
                <w:szCs w:val="16"/>
              </w:rPr>
            </w:pPr>
          </w:p>
        </w:tc>
      </w:tr>
    </w:tbl>
    <w:p w14:paraId="61BECBFD" w14:textId="77777777" w:rsidR="00A077D7" w:rsidRDefault="00A077D7" w:rsidP="00A077D7">
      <w:pPr>
        <w:spacing w:after="0"/>
        <w:jc w:val="right"/>
        <w:rPr>
          <w:rFonts w:ascii="Arial" w:hAnsi="Arial" w:cs="Arial"/>
          <w:sz w:val="18"/>
          <w:szCs w:val="18"/>
        </w:rPr>
      </w:pPr>
    </w:p>
    <w:p w14:paraId="3935431E" w14:textId="46951E78" w:rsidR="00A077D7" w:rsidRPr="00FA580C" w:rsidRDefault="00A077D7" w:rsidP="00A077D7">
      <w:pPr>
        <w:spacing w:after="0"/>
        <w:jc w:val="right"/>
        <w:rPr>
          <w:rFonts w:ascii="Arial" w:hAnsi="Arial" w:cs="Arial"/>
          <w:sz w:val="18"/>
          <w:szCs w:val="18"/>
        </w:rPr>
      </w:pPr>
      <w:r w:rsidRPr="00EE3557">
        <w:rPr>
          <w:rFonts w:ascii="Arial" w:hAnsi="Arial" w:cs="Arial"/>
          <w:sz w:val="18"/>
          <w:szCs w:val="18"/>
        </w:rPr>
        <w:lastRenderedPageBreak/>
        <w:t xml:space="preserve">Obrazec št. </w:t>
      </w:r>
      <w:r>
        <w:rPr>
          <w:rFonts w:ascii="Arial" w:hAnsi="Arial" w:cs="Arial"/>
          <w:sz w:val="18"/>
          <w:szCs w:val="18"/>
        </w:rPr>
        <w:t>10</w:t>
      </w:r>
    </w:p>
    <w:p w14:paraId="4B5CB116" w14:textId="77777777" w:rsidR="00A077D7" w:rsidRDefault="00A077D7" w:rsidP="00A077D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3E027501" w14:textId="57297F4B" w:rsidR="00A077D7" w:rsidRDefault="00A077D7" w:rsidP="00A077D7">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 xml:space="preserve">akup </w:t>
      </w:r>
      <w:r>
        <w:rPr>
          <w:rFonts w:ascii="Arial" w:hAnsi="Arial" w:cs="Arial"/>
          <w:sz w:val="18"/>
          <w:szCs w:val="18"/>
        </w:rPr>
        <w:t xml:space="preserve">raziskovalne </w:t>
      </w:r>
      <w:r w:rsidRPr="00744A12">
        <w:rPr>
          <w:rFonts w:ascii="Arial" w:hAnsi="Arial" w:cs="Arial"/>
          <w:sz w:val="18"/>
          <w:szCs w:val="18"/>
        </w:rPr>
        <w:t xml:space="preserve">opreme </w:t>
      </w:r>
      <w:r w:rsidRPr="00744A12">
        <w:rPr>
          <w:rFonts w:ascii="Arial" w:eastAsia="Times New Roman" w:hAnsi="Arial" w:cs="Arial"/>
          <w:color w:val="222222"/>
          <w:sz w:val="18"/>
          <w:szCs w:val="18"/>
          <w:lang w:eastAsia="sl-SI"/>
        </w:rPr>
        <w:t>za</w:t>
      </w:r>
      <w:r w:rsidRPr="00744A12">
        <w:rPr>
          <w:rFonts w:ascii="Arial" w:hAnsi="Arial" w:cs="Arial"/>
          <w:sz w:val="18"/>
          <w:szCs w:val="18"/>
        </w:rPr>
        <w:t xml:space="preserve"> </w:t>
      </w:r>
      <w:r>
        <w:rPr>
          <w:rFonts w:ascii="Arial" w:hAnsi="Arial" w:cs="Arial"/>
          <w:sz w:val="18"/>
          <w:szCs w:val="18"/>
        </w:rPr>
        <w:t>potrebe naročnika Zavod za gradbeništvo Slovenije (6 sklopov)«</w:t>
      </w:r>
    </w:p>
    <w:p w14:paraId="7F4F834C" w14:textId="77777777" w:rsidR="00A077D7" w:rsidRDefault="00A077D7" w:rsidP="00A077D7">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in naslov ponudnika)</w:t>
      </w:r>
    </w:p>
    <w:p w14:paraId="286CF5F1" w14:textId="7F9E1610" w:rsidR="00A077D7" w:rsidRDefault="00A077D7" w:rsidP="00A077D7">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 xml:space="preserve">uspešno izvedli naslednje reference </w:t>
      </w:r>
      <w:r w:rsidRPr="00A077D7">
        <w:rPr>
          <w:rFonts w:ascii="Arial" w:hAnsi="Arial" w:cs="Arial"/>
          <w:i/>
          <w:iCs/>
          <w:color w:val="808080" w:themeColor="background1" w:themeShade="80"/>
          <w:sz w:val="18"/>
          <w:szCs w:val="18"/>
        </w:rPr>
        <w:t>(ponudnik izpolni podatke le za sklop, za katerega oddaja ponudbo):</w:t>
      </w:r>
    </w:p>
    <w:p w14:paraId="5BC2B672" w14:textId="1AA32A73" w:rsidR="00A077D7" w:rsidRDefault="00A077D7" w:rsidP="00A077D7">
      <w:pPr>
        <w:jc w:val="both"/>
        <w:rPr>
          <w:rFonts w:ascii="Arial" w:hAnsi="Arial" w:cs="Arial"/>
          <w:sz w:val="18"/>
          <w:szCs w:val="18"/>
        </w:rPr>
      </w:pPr>
      <w:r>
        <w:rPr>
          <w:rFonts w:ascii="Arial" w:hAnsi="Arial" w:cs="Arial"/>
          <w:sz w:val="18"/>
          <w:szCs w:val="18"/>
        </w:rPr>
        <w:t>ZA SKLOP 1:</w:t>
      </w:r>
    </w:p>
    <w:p w14:paraId="05B87ADF" w14:textId="77777777" w:rsidR="001C3499" w:rsidRDefault="001C3499" w:rsidP="001C3499">
      <w:pPr>
        <w:pStyle w:val="Body"/>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bookmarkStart w:id="6" w:name="_Hlk59030481"/>
      <w:r>
        <w:rPr>
          <w:rFonts w:ascii="Arial" w:hAnsi="Arial" w:cs="Arial"/>
          <w:sz w:val="18"/>
          <w:szCs w:val="18"/>
        </w:rPr>
        <w:t xml:space="preserve">pred objavo tega javnega naročila </w:t>
      </w:r>
      <w:r w:rsidRPr="00327FAA">
        <w:rPr>
          <w:rFonts w:ascii="Arial" w:eastAsia="Times New Roman" w:hAnsi="Arial" w:cs="Arial"/>
          <w:sz w:val="18"/>
          <w:szCs w:val="18"/>
        </w:rPr>
        <w:t>na Portalu javnih naročil</w:t>
      </w:r>
      <w:r w:rsidRPr="00957001">
        <w:rPr>
          <w:rFonts w:ascii="Arial" w:hAnsi="Arial" w:cs="Arial"/>
          <w:sz w:val="18"/>
          <w:szCs w:val="18"/>
        </w:rPr>
        <w:t xml:space="preserve"> </w:t>
      </w:r>
      <w:r>
        <w:rPr>
          <w:rFonts w:ascii="Arial" w:hAnsi="Arial" w:cs="Arial"/>
          <w:sz w:val="18"/>
          <w:szCs w:val="18"/>
        </w:rPr>
        <w:t xml:space="preserve">uspešno izvedel najmanj </w:t>
      </w:r>
      <w:r w:rsidRPr="004D3392">
        <w:rPr>
          <w:rFonts w:ascii="Arial" w:hAnsi="Arial" w:cs="Arial"/>
          <w:sz w:val="18"/>
          <w:szCs w:val="18"/>
        </w:rPr>
        <w:t>tri reference, ki izkazujejo:</w:t>
      </w:r>
    </w:p>
    <w:bookmarkEnd w:id="6"/>
    <w:p w14:paraId="114E7AAE" w14:textId="77777777" w:rsidR="001C3499" w:rsidRPr="00887EA7" w:rsidRDefault="001C3499" w:rsidP="001C3499">
      <w:pPr>
        <w:pStyle w:val="Odstavekseznama"/>
        <w:numPr>
          <w:ilvl w:val="0"/>
          <w:numId w:val="38"/>
        </w:numPr>
        <w:jc w:val="both"/>
        <w:rPr>
          <w:rFonts w:ascii="Arial" w:hAnsi="Arial" w:cs="Arial"/>
          <w:sz w:val="18"/>
          <w:szCs w:val="18"/>
        </w:rPr>
      </w:pPr>
      <w:r>
        <w:rPr>
          <w:rFonts w:ascii="Arial" w:hAnsi="Arial" w:cs="Arial"/>
          <w:sz w:val="18"/>
          <w:szCs w:val="18"/>
        </w:rPr>
        <w:t>da je bila ponudnikova tehnologija uspešno uporabljena pri 3D tiskanju s cementnimi materiali ALI</w:t>
      </w:r>
    </w:p>
    <w:p w14:paraId="0AC52B7F" w14:textId="77777777" w:rsidR="001C3499" w:rsidRPr="00CE1FC6" w:rsidRDefault="001C3499" w:rsidP="001C3499">
      <w:pPr>
        <w:pStyle w:val="Odstavekseznama"/>
        <w:numPr>
          <w:ilvl w:val="0"/>
          <w:numId w:val="38"/>
        </w:numPr>
        <w:jc w:val="both"/>
        <w:rPr>
          <w:rFonts w:ascii="Arial" w:hAnsi="Arial" w:cs="Arial"/>
          <w:sz w:val="18"/>
          <w:szCs w:val="18"/>
        </w:rPr>
      </w:pPr>
      <w:r w:rsidRPr="00CE1FC6">
        <w:rPr>
          <w:rFonts w:ascii="Arial" w:hAnsi="Arial" w:cs="Arial"/>
          <w:color w:val="222222"/>
          <w:sz w:val="18"/>
          <w:szCs w:val="18"/>
          <w:shd w:val="clear" w:color="auto" w:fill="FFFFFF"/>
        </w:rPr>
        <w:t>uspeš</w:t>
      </w:r>
      <w:r>
        <w:rPr>
          <w:rFonts w:ascii="Arial" w:hAnsi="Arial" w:cs="Arial"/>
          <w:color w:val="222222"/>
          <w:sz w:val="18"/>
          <w:szCs w:val="18"/>
          <w:shd w:val="clear" w:color="auto" w:fill="FFFFFF"/>
        </w:rPr>
        <w:t>en</w:t>
      </w:r>
      <w:r w:rsidRPr="00CE1FC6">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razvoj</w:t>
      </w:r>
      <w:r w:rsidRPr="00CE1FC6">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raziskovalne ali industrijske robotske postaje v skladu z zahtevami referenčnega naročnika</w:t>
      </w:r>
      <w:r w:rsidRPr="00CE1FC6">
        <w:rPr>
          <w:rFonts w:ascii="Arial" w:hAnsi="Arial" w:cs="Arial"/>
          <w:color w:val="222222"/>
          <w:sz w:val="18"/>
          <w:szCs w:val="18"/>
          <w:shd w:val="clear" w:color="auto" w:fill="FFFFFF"/>
        </w:rPr>
        <w:t xml:space="preserve"> za končnega naročnika.</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A077D7" w14:paraId="43DD186A"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E5E709" w14:textId="77777777" w:rsidR="00A077D7" w:rsidRDefault="00A077D7" w:rsidP="001C3499">
            <w:pPr>
              <w:jc w:val="center"/>
            </w:pPr>
            <w:bookmarkStart w:id="7" w:name="_Hlk64278422"/>
            <w:r>
              <w:rPr>
                <w:rFonts w:ascii="Arial" w:hAnsi="Arial" w:cs="Arial"/>
                <w:b/>
                <w:bCs/>
                <w:color w:val="000000"/>
                <w:position w:val="-2"/>
                <w:sz w:val="18"/>
                <w:szCs w:val="18"/>
                <w:shd w:val="clear" w:color="auto" w:fill="CCCCCC"/>
              </w:rPr>
              <w:t>Referenca št. 1</w:t>
            </w:r>
          </w:p>
        </w:tc>
      </w:tr>
      <w:tr w:rsidR="00A077D7" w14:paraId="0F70E2B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FE73AD" w14:textId="77777777" w:rsidR="00A077D7" w:rsidRDefault="00A077D7"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86D2B" w14:textId="77777777" w:rsidR="00A077D7" w:rsidRDefault="00A077D7" w:rsidP="001C3499">
            <w:r>
              <w:rPr>
                <w:rFonts w:ascii="Arial" w:hAnsi="Arial" w:cs="Arial"/>
                <w:color w:val="000000"/>
                <w:position w:val="-2"/>
                <w:sz w:val="18"/>
                <w:szCs w:val="18"/>
              </w:rPr>
              <w:t> </w:t>
            </w:r>
          </w:p>
        </w:tc>
      </w:tr>
      <w:tr w:rsidR="00A077D7" w14:paraId="5F44AD64"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8B73783" w14:textId="77777777" w:rsidR="00A077D7" w:rsidRDefault="00A077D7"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9880A" w14:textId="77777777" w:rsidR="00A077D7" w:rsidRDefault="00A077D7" w:rsidP="001C3499">
            <w:pPr>
              <w:rPr>
                <w:rFonts w:ascii="Arial" w:hAnsi="Arial" w:cs="Arial"/>
                <w:color w:val="000000"/>
                <w:position w:val="-2"/>
                <w:sz w:val="18"/>
                <w:szCs w:val="18"/>
              </w:rPr>
            </w:pPr>
          </w:p>
        </w:tc>
      </w:tr>
      <w:tr w:rsidR="0022636C" w14:paraId="1A236502"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00772BC" w14:textId="1F309FC4" w:rsidR="0022636C" w:rsidRDefault="0022636C" w:rsidP="0022636C">
            <w:pPr>
              <w:rPr>
                <w:rFonts w:ascii="Arial" w:hAnsi="Arial" w:cs="Arial"/>
                <w:b/>
                <w:bCs/>
                <w:color w:val="000000"/>
                <w:position w:val="-2"/>
                <w:sz w:val="18"/>
                <w:szCs w:val="18"/>
                <w:shd w:val="clear" w:color="auto" w:fill="CCCCCC"/>
              </w:rPr>
            </w:pPr>
            <w:r w:rsidRPr="001C3499">
              <w:rPr>
                <w:rFonts w:ascii="Arial" w:hAnsi="Arial" w:cs="Arial"/>
                <w:b/>
                <w:bCs/>
                <w:sz w:val="18"/>
                <w:szCs w:val="18"/>
              </w:rPr>
              <w:t>tehnologija uspešno uporabljena pri 3D tiskanju s cementnimi materiali</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DE02C" w14:textId="77777777" w:rsidR="0022636C" w:rsidRDefault="0022636C" w:rsidP="0022636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3D3DB3C7" w14:textId="77777777" w:rsidR="0022636C" w:rsidRDefault="0022636C" w:rsidP="0022636C">
            <w:pPr>
              <w:rPr>
                <w:rFonts w:ascii="Arial" w:hAnsi="Arial" w:cs="Arial"/>
                <w:sz w:val="18"/>
                <w:szCs w:val="18"/>
              </w:rPr>
            </w:pPr>
          </w:p>
          <w:p w14:paraId="38C935D8" w14:textId="0326B130" w:rsidR="0022636C" w:rsidRDefault="0022636C" w:rsidP="0022636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A077D7" w14:paraId="188294A0"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8BCB349" w14:textId="734F3D4B" w:rsidR="00A077D7" w:rsidRPr="001C3499" w:rsidRDefault="001C3499" w:rsidP="001C3499">
            <w:pPr>
              <w:rPr>
                <w:rFonts w:ascii="Arial" w:hAnsi="Arial" w:cs="Arial"/>
                <w:b/>
                <w:bCs/>
                <w:color w:val="000000"/>
                <w:position w:val="-2"/>
                <w:sz w:val="18"/>
                <w:szCs w:val="18"/>
              </w:rPr>
            </w:pPr>
            <w:r w:rsidRPr="001C3499">
              <w:rPr>
                <w:rFonts w:ascii="Arial" w:hAnsi="Arial" w:cs="Arial"/>
                <w:b/>
                <w:bCs/>
                <w:color w:val="222222"/>
                <w:sz w:val="18"/>
                <w:szCs w:val="18"/>
                <w:highlight w:val="lightGray"/>
                <w:shd w:val="clear" w:color="auto" w:fill="FFFFFF"/>
              </w:rPr>
              <w:t>uspešen razvoj raziskovalne ali industrijske robotske postaje v skladu z zahtevami referenčnega naročnika za končnega naročnika</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BC79D" w14:textId="77777777" w:rsidR="001C3499" w:rsidRDefault="001C3499" w:rsidP="001C3499">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1995A549" w14:textId="77777777" w:rsidR="001C3499" w:rsidRDefault="001C3499" w:rsidP="001C3499">
            <w:pPr>
              <w:rPr>
                <w:rFonts w:ascii="Arial" w:hAnsi="Arial" w:cs="Arial"/>
                <w:sz w:val="18"/>
                <w:szCs w:val="18"/>
              </w:rPr>
            </w:pPr>
          </w:p>
          <w:p w14:paraId="2A36EF2F" w14:textId="1CF29BD1" w:rsidR="00A077D7" w:rsidRDefault="001C3499" w:rsidP="001C3499">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A077D7" w14:paraId="0F10A547"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5B2DF2F" w14:textId="77777777" w:rsidR="00A077D7" w:rsidRDefault="00A077D7"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8ECC8" w14:textId="77777777" w:rsidR="00A077D7" w:rsidRDefault="00A077D7" w:rsidP="001C3499">
            <w:pPr>
              <w:rPr>
                <w:rFonts w:ascii="Arial" w:hAnsi="Arial" w:cs="Arial"/>
                <w:color w:val="000000"/>
                <w:position w:val="-2"/>
                <w:sz w:val="18"/>
                <w:szCs w:val="18"/>
              </w:rPr>
            </w:pPr>
          </w:p>
        </w:tc>
      </w:tr>
      <w:tr w:rsidR="00A077D7" w14:paraId="5065E39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CA14892" w14:textId="77777777" w:rsidR="00A077D7" w:rsidRDefault="00A077D7"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9D039" w14:textId="77777777" w:rsidR="00A077D7" w:rsidRDefault="00A077D7" w:rsidP="001C3499">
            <w:pPr>
              <w:rPr>
                <w:rFonts w:ascii="Arial" w:hAnsi="Arial" w:cs="Arial"/>
                <w:color w:val="000000"/>
                <w:position w:val="-2"/>
                <w:sz w:val="18"/>
                <w:szCs w:val="18"/>
              </w:rPr>
            </w:pPr>
          </w:p>
        </w:tc>
      </w:tr>
      <w:bookmarkEnd w:id="7"/>
      <w:tr w:rsidR="001C3499" w14:paraId="531012F8"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A11785" w14:textId="288CDD49" w:rsidR="001C3499" w:rsidRDefault="001C3499" w:rsidP="001C3499">
            <w:pPr>
              <w:jc w:val="center"/>
            </w:pPr>
            <w:r>
              <w:rPr>
                <w:rFonts w:ascii="Arial" w:hAnsi="Arial" w:cs="Arial"/>
                <w:b/>
                <w:bCs/>
                <w:color w:val="000000"/>
                <w:position w:val="-2"/>
                <w:sz w:val="18"/>
                <w:szCs w:val="18"/>
                <w:shd w:val="clear" w:color="auto" w:fill="CCCCCC"/>
              </w:rPr>
              <w:t>Referenca št. 2</w:t>
            </w:r>
          </w:p>
        </w:tc>
      </w:tr>
      <w:tr w:rsidR="001C3499" w14:paraId="22897F9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AB4A324" w14:textId="6524C2B6" w:rsidR="001C3499" w:rsidRDefault="001C3499"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356E5" w14:textId="77777777" w:rsidR="001C3499" w:rsidRDefault="001C3499" w:rsidP="001C3499">
            <w:r>
              <w:rPr>
                <w:rFonts w:ascii="Arial" w:hAnsi="Arial" w:cs="Arial"/>
                <w:color w:val="000000"/>
                <w:position w:val="-2"/>
                <w:sz w:val="18"/>
                <w:szCs w:val="18"/>
              </w:rPr>
              <w:t> </w:t>
            </w:r>
          </w:p>
        </w:tc>
      </w:tr>
      <w:tr w:rsidR="001C3499" w14:paraId="2F3CD5CA"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FF062A7" w14:textId="3DAAE1AB"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56D3F" w14:textId="77777777" w:rsidR="001C3499" w:rsidRDefault="001C3499" w:rsidP="001C3499">
            <w:pPr>
              <w:rPr>
                <w:rFonts w:ascii="Arial" w:hAnsi="Arial" w:cs="Arial"/>
                <w:color w:val="000000"/>
                <w:position w:val="-2"/>
                <w:sz w:val="18"/>
                <w:szCs w:val="18"/>
              </w:rPr>
            </w:pPr>
          </w:p>
        </w:tc>
      </w:tr>
      <w:tr w:rsidR="0022636C" w14:paraId="5922B884"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BE2804C" w14:textId="7A4F5ED9" w:rsidR="0022636C" w:rsidRDefault="0022636C" w:rsidP="0022636C">
            <w:pPr>
              <w:rPr>
                <w:rFonts w:ascii="Arial" w:hAnsi="Arial" w:cs="Arial"/>
                <w:b/>
                <w:bCs/>
                <w:color w:val="000000"/>
                <w:position w:val="-2"/>
                <w:sz w:val="18"/>
                <w:szCs w:val="18"/>
              </w:rPr>
            </w:pPr>
            <w:r w:rsidRPr="001C3499">
              <w:rPr>
                <w:rFonts w:ascii="Arial" w:hAnsi="Arial" w:cs="Arial"/>
                <w:b/>
                <w:bCs/>
                <w:sz w:val="18"/>
                <w:szCs w:val="18"/>
              </w:rPr>
              <w:lastRenderedPageBreak/>
              <w:t>tehnologija uspešno uporabljena pri 3D tiskanju s cementnimi materiali</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6C643" w14:textId="77777777" w:rsidR="0022636C" w:rsidRDefault="0022636C" w:rsidP="0022636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3F40E5E3" w14:textId="77777777" w:rsidR="0022636C" w:rsidRDefault="0022636C" w:rsidP="0022636C">
            <w:pPr>
              <w:rPr>
                <w:rFonts w:ascii="Arial" w:hAnsi="Arial" w:cs="Arial"/>
                <w:sz w:val="18"/>
                <w:szCs w:val="18"/>
              </w:rPr>
            </w:pPr>
          </w:p>
          <w:p w14:paraId="4B60BC40" w14:textId="37BFFE85" w:rsidR="0022636C" w:rsidRDefault="0022636C" w:rsidP="0022636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22636C" w14:paraId="01A5F602"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40D94EB" w14:textId="5A827F9B" w:rsidR="0022636C" w:rsidRDefault="0022636C" w:rsidP="0022636C">
            <w:pPr>
              <w:rPr>
                <w:rFonts w:ascii="Arial" w:hAnsi="Arial" w:cs="Arial"/>
                <w:b/>
                <w:bCs/>
                <w:color w:val="000000"/>
                <w:position w:val="-2"/>
                <w:sz w:val="18"/>
                <w:szCs w:val="18"/>
              </w:rPr>
            </w:pPr>
            <w:r w:rsidRPr="001C3499">
              <w:rPr>
                <w:rFonts w:ascii="Arial" w:hAnsi="Arial" w:cs="Arial"/>
                <w:b/>
                <w:bCs/>
                <w:color w:val="222222"/>
                <w:sz w:val="18"/>
                <w:szCs w:val="18"/>
                <w:highlight w:val="lightGray"/>
                <w:shd w:val="clear" w:color="auto" w:fill="FFFFFF"/>
              </w:rPr>
              <w:t>uspešen razvoj raziskovalne ali industrijske robotske postaje v skladu z zahtevami referenčnega naročnika za končnega naročnika</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CBCB8" w14:textId="77777777" w:rsidR="0022636C" w:rsidRDefault="0022636C" w:rsidP="0022636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60F0DD2C" w14:textId="77777777" w:rsidR="0022636C" w:rsidRDefault="0022636C" w:rsidP="0022636C">
            <w:pPr>
              <w:rPr>
                <w:rFonts w:ascii="Arial" w:hAnsi="Arial" w:cs="Arial"/>
                <w:sz w:val="18"/>
                <w:szCs w:val="18"/>
              </w:rPr>
            </w:pPr>
          </w:p>
          <w:p w14:paraId="21D19DF8" w14:textId="1361C46B" w:rsidR="0022636C" w:rsidRDefault="0022636C" w:rsidP="0022636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044B61B1"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6DB6612" w14:textId="4BCED5D3"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794FC" w14:textId="77777777" w:rsidR="001C3499" w:rsidRDefault="001C3499" w:rsidP="001C3499">
            <w:pPr>
              <w:rPr>
                <w:rFonts w:ascii="Arial" w:hAnsi="Arial" w:cs="Arial"/>
                <w:color w:val="000000"/>
                <w:position w:val="-2"/>
                <w:sz w:val="18"/>
                <w:szCs w:val="18"/>
              </w:rPr>
            </w:pPr>
          </w:p>
        </w:tc>
      </w:tr>
      <w:tr w:rsidR="001C3499" w14:paraId="4585BB58"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EF641E" w14:textId="369295E5"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C22B" w14:textId="77777777" w:rsidR="001C3499" w:rsidRDefault="001C3499" w:rsidP="001C3499">
            <w:pPr>
              <w:rPr>
                <w:rFonts w:ascii="Arial" w:hAnsi="Arial" w:cs="Arial"/>
                <w:color w:val="000000"/>
                <w:position w:val="-2"/>
                <w:sz w:val="18"/>
                <w:szCs w:val="18"/>
              </w:rPr>
            </w:pPr>
          </w:p>
        </w:tc>
      </w:tr>
      <w:tr w:rsidR="001C3499" w14:paraId="2FEB6B38"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11FB88" w14:textId="7717CE4D" w:rsidR="001C3499" w:rsidRDefault="001C3499" w:rsidP="001C3499">
            <w:pPr>
              <w:jc w:val="center"/>
            </w:pPr>
            <w:r>
              <w:rPr>
                <w:rFonts w:ascii="Arial" w:hAnsi="Arial" w:cs="Arial"/>
                <w:b/>
                <w:bCs/>
                <w:color w:val="000000"/>
                <w:position w:val="-2"/>
                <w:sz w:val="18"/>
                <w:szCs w:val="18"/>
                <w:shd w:val="clear" w:color="auto" w:fill="CCCCCC"/>
              </w:rPr>
              <w:t>Referenca št. 3</w:t>
            </w:r>
          </w:p>
        </w:tc>
      </w:tr>
      <w:tr w:rsidR="001C3499" w14:paraId="6194999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57D22E0" w14:textId="2C9E4298" w:rsidR="001C3499" w:rsidRDefault="001C3499"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FDBEA" w14:textId="77777777" w:rsidR="001C3499" w:rsidRDefault="001C3499" w:rsidP="001C3499">
            <w:r>
              <w:rPr>
                <w:rFonts w:ascii="Arial" w:hAnsi="Arial" w:cs="Arial"/>
                <w:color w:val="000000"/>
                <w:position w:val="-2"/>
                <w:sz w:val="18"/>
                <w:szCs w:val="18"/>
              </w:rPr>
              <w:t> </w:t>
            </w:r>
          </w:p>
        </w:tc>
      </w:tr>
      <w:tr w:rsidR="001C3499" w14:paraId="4D84FAD0"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D614AC" w14:textId="5B477E20"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3CEE4" w14:textId="77777777" w:rsidR="001C3499" w:rsidRDefault="001C3499" w:rsidP="001C3499">
            <w:pPr>
              <w:rPr>
                <w:rFonts w:ascii="Arial" w:hAnsi="Arial" w:cs="Arial"/>
                <w:color w:val="000000"/>
                <w:position w:val="-2"/>
                <w:sz w:val="18"/>
                <w:szCs w:val="18"/>
              </w:rPr>
            </w:pPr>
          </w:p>
        </w:tc>
      </w:tr>
      <w:tr w:rsidR="0022636C" w14:paraId="6A6E7FED" w14:textId="77777777" w:rsidTr="001B219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196CC51" w14:textId="3628CA9F" w:rsidR="0022636C" w:rsidRDefault="0022636C" w:rsidP="0022636C">
            <w:pPr>
              <w:rPr>
                <w:rFonts w:ascii="Arial" w:hAnsi="Arial" w:cs="Arial"/>
                <w:b/>
                <w:bCs/>
                <w:color w:val="000000"/>
                <w:position w:val="-2"/>
                <w:sz w:val="18"/>
                <w:szCs w:val="18"/>
              </w:rPr>
            </w:pPr>
            <w:r w:rsidRPr="001C3499">
              <w:rPr>
                <w:rFonts w:ascii="Arial" w:hAnsi="Arial" w:cs="Arial"/>
                <w:b/>
                <w:bCs/>
                <w:sz w:val="18"/>
                <w:szCs w:val="18"/>
              </w:rPr>
              <w:t>tehnologija uspešno uporabljena pri 3D tiskanju s cementnimi materiali</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1313F" w14:textId="77777777" w:rsidR="0022636C" w:rsidRDefault="0022636C" w:rsidP="0022636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39FB128E" w14:textId="77777777" w:rsidR="0022636C" w:rsidRDefault="0022636C" w:rsidP="0022636C">
            <w:pPr>
              <w:rPr>
                <w:rFonts w:ascii="Arial" w:hAnsi="Arial" w:cs="Arial"/>
                <w:sz w:val="18"/>
                <w:szCs w:val="18"/>
              </w:rPr>
            </w:pPr>
          </w:p>
          <w:p w14:paraId="1128EF3C" w14:textId="7003B52A" w:rsidR="0022636C" w:rsidRDefault="0022636C" w:rsidP="0022636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22636C" w14:paraId="0D03A447" w14:textId="77777777" w:rsidTr="001B219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C2E961B" w14:textId="055A643F" w:rsidR="0022636C" w:rsidRDefault="0022636C" w:rsidP="0022636C">
            <w:pPr>
              <w:rPr>
                <w:rFonts w:ascii="Arial" w:hAnsi="Arial" w:cs="Arial"/>
                <w:b/>
                <w:bCs/>
                <w:color w:val="000000"/>
                <w:position w:val="-2"/>
                <w:sz w:val="18"/>
                <w:szCs w:val="18"/>
              </w:rPr>
            </w:pPr>
            <w:r w:rsidRPr="001C3499">
              <w:rPr>
                <w:rFonts w:ascii="Arial" w:hAnsi="Arial" w:cs="Arial"/>
                <w:b/>
                <w:bCs/>
                <w:color w:val="222222"/>
                <w:sz w:val="18"/>
                <w:szCs w:val="18"/>
                <w:highlight w:val="lightGray"/>
                <w:shd w:val="clear" w:color="auto" w:fill="FFFFFF"/>
              </w:rPr>
              <w:t>uspešen razvoj raziskovalne ali industrijske robotske postaje v skladu z zahtevami referenčnega naročnika za končnega naročnika</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97BA8" w14:textId="77777777" w:rsidR="0022636C" w:rsidRDefault="0022636C" w:rsidP="0022636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37A9AED4" w14:textId="77777777" w:rsidR="0022636C" w:rsidRDefault="0022636C" w:rsidP="0022636C">
            <w:pPr>
              <w:rPr>
                <w:rFonts w:ascii="Arial" w:hAnsi="Arial" w:cs="Arial"/>
                <w:sz w:val="18"/>
                <w:szCs w:val="18"/>
              </w:rPr>
            </w:pPr>
          </w:p>
          <w:p w14:paraId="3A348CA0" w14:textId="03A4C9D8" w:rsidR="0022636C" w:rsidRDefault="0022636C" w:rsidP="0022636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12CCC3CC"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FC1FC93" w14:textId="0412D07B"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389DE" w14:textId="77777777" w:rsidR="001C3499" w:rsidRDefault="001C3499" w:rsidP="001C3499">
            <w:pPr>
              <w:rPr>
                <w:rFonts w:ascii="Arial" w:hAnsi="Arial" w:cs="Arial"/>
                <w:color w:val="000000"/>
                <w:position w:val="-2"/>
                <w:sz w:val="18"/>
                <w:szCs w:val="18"/>
              </w:rPr>
            </w:pPr>
          </w:p>
        </w:tc>
      </w:tr>
      <w:tr w:rsidR="001C3499" w14:paraId="2ED5CF4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801AC9" w14:textId="5A67A4B4"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07B44" w14:textId="77777777" w:rsidR="001C3499" w:rsidRDefault="001C3499" w:rsidP="001C3499">
            <w:pPr>
              <w:rPr>
                <w:rFonts w:ascii="Arial" w:hAnsi="Arial" w:cs="Arial"/>
                <w:color w:val="000000"/>
                <w:position w:val="-2"/>
                <w:sz w:val="18"/>
                <w:szCs w:val="18"/>
              </w:rPr>
            </w:pPr>
          </w:p>
        </w:tc>
      </w:tr>
    </w:tbl>
    <w:p w14:paraId="6FD9CDC2" w14:textId="77777777" w:rsidR="00A077D7" w:rsidRDefault="00A077D7" w:rsidP="00A077D7">
      <w:pPr>
        <w:jc w:val="both"/>
        <w:rPr>
          <w:rFonts w:ascii="Arial" w:hAnsi="Arial" w:cs="Arial"/>
          <w:color w:val="000000"/>
          <w:sz w:val="18"/>
          <w:szCs w:val="18"/>
        </w:rPr>
      </w:pPr>
    </w:p>
    <w:p w14:paraId="700069EE" w14:textId="6D90CD0B" w:rsidR="001C3499" w:rsidRPr="001C3499" w:rsidRDefault="001C3499" w:rsidP="001C3499">
      <w:pPr>
        <w:jc w:val="both"/>
        <w:rPr>
          <w:rFonts w:ascii="Arial" w:hAnsi="Arial" w:cs="Arial"/>
          <w:sz w:val="18"/>
          <w:szCs w:val="18"/>
        </w:rPr>
      </w:pPr>
      <w:r w:rsidRPr="001C3499">
        <w:rPr>
          <w:rFonts w:ascii="Arial" w:hAnsi="Arial" w:cs="Arial"/>
          <w:sz w:val="18"/>
          <w:szCs w:val="18"/>
        </w:rPr>
        <w:t>ZA SKLOP 2:</w:t>
      </w:r>
    </w:p>
    <w:p w14:paraId="2930A3F5" w14:textId="77777777" w:rsidR="001C3499" w:rsidRDefault="001C3499" w:rsidP="001C3499">
      <w:pPr>
        <w:pStyle w:val="Body"/>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r>
        <w:rPr>
          <w:rFonts w:ascii="Arial" w:hAnsi="Arial" w:cs="Arial"/>
          <w:sz w:val="18"/>
          <w:szCs w:val="18"/>
        </w:rPr>
        <w:t xml:space="preserve">pred objavo tega javnega naročila </w:t>
      </w:r>
      <w:r w:rsidRPr="00327FAA">
        <w:rPr>
          <w:rFonts w:ascii="Arial" w:eastAsia="Times New Roman" w:hAnsi="Arial" w:cs="Arial"/>
          <w:sz w:val="18"/>
          <w:szCs w:val="18"/>
        </w:rPr>
        <w:t>na Portalu javnih naročil</w:t>
      </w:r>
      <w:r w:rsidRPr="00957001">
        <w:rPr>
          <w:rFonts w:ascii="Arial" w:hAnsi="Arial" w:cs="Arial"/>
          <w:sz w:val="18"/>
          <w:szCs w:val="18"/>
        </w:rPr>
        <w:t xml:space="preserve"> </w:t>
      </w:r>
      <w:r>
        <w:rPr>
          <w:rFonts w:ascii="Arial" w:hAnsi="Arial" w:cs="Arial"/>
          <w:sz w:val="18"/>
          <w:szCs w:val="18"/>
        </w:rPr>
        <w:t>uspešno izvedel najmanj eno referenco:</w:t>
      </w:r>
    </w:p>
    <w:p w14:paraId="4A0EB94E" w14:textId="0BEDE305" w:rsidR="001C3499" w:rsidRPr="00CE1FC6" w:rsidRDefault="001C3499" w:rsidP="001C3499">
      <w:pPr>
        <w:pStyle w:val="Odstavekseznama"/>
        <w:numPr>
          <w:ilvl w:val="0"/>
          <w:numId w:val="38"/>
        </w:numPr>
        <w:jc w:val="both"/>
        <w:rPr>
          <w:rFonts w:ascii="Arial" w:hAnsi="Arial" w:cs="Arial"/>
          <w:sz w:val="18"/>
          <w:szCs w:val="18"/>
        </w:rPr>
      </w:pPr>
      <w:r w:rsidRPr="00CE1FC6">
        <w:rPr>
          <w:rFonts w:ascii="Arial" w:hAnsi="Arial" w:cs="Arial"/>
          <w:sz w:val="18"/>
          <w:szCs w:val="18"/>
        </w:rPr>
        <w:t xml:space="preserve">uspešne dobave kombiniranega naprševalnega sistema s kovinami ter ogljikom, </w:t>
      </w:r>
      <w:r w:rsidRPr="00CE1FC6">
        <w:rPr>
          <w:rFonts w:ascii="Arial" w:hAnsi="Arial" w:cs="Arial"/>
          <w:bCs/>
          <w:sz w:val="18"/>
          <w:szCs w:val="18"/>
        </w:rPr>
        <w:t>namenje</w:t>
      </w:r>
      <w:r>
        <w:rPr>
          <w:rFonts w:ascii="Arial" w:hAnsi="Arial" w:cs="Arial"/>
          <w:bCs/>
          <w:sz w:val="18"/>
          <w:szCs w:val="18"/>
        </w:rPr>
        <w:t>ne</w:t>
      </w:r>
      <w:r w:rsidRPr="00CE1FC6">
        <w:rPr>
          <w:rFonts w:ascii="Arial" w:hAnsi="Arial" w:cs="Arial"/>
          <w:bCs/>
          <w:sz w:val="18"/>
          <w:szCs w:val="18"/>
        </w:rPr>
        <w:t>ga pripravi vzorcev za SEM, TEM in FEGSEM analitske metode in druge analitske metode, za končnega naročnika</w:t>
      </w:r>
      <w:r w:rsidRPr="00CE1FC6">
        <w:rPr>
          <w:bCs/>
          <w:i/>
          <w:szCs w:val="20"/>
        </w:rPr>
        <w:t>.</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A077D7" w14:paraId="667A0778"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3D9496" w14:textId="77777777" w:rsidR="00A077D7" w:rsidRDefault="00A077D7" w:rsidP="001C3499">
            <w:pPr>
              <w:jc w:val="center"/>
            </w:pPr>
            <w:r>
              <w:rPr>
                <w:rFonts w:ascii="Arial" w:hAnsi="Arial" w:cs="Arial"/>
                <w:b/>
                <w:bCs/>
                <w:color w:val="000000"/>
                <w:position w:val="-2"/>
                <w:sz w:val="18"/>
                <w:szCs w:val="18"/>
                <w:shd w:val="clear" w:color="auto" w:fill="CCCCCC"/>
              </w:rPr>
              <w:t>Referenca št. 1</w:t>
            </w:r>
          </w:p>
        </w:tc>
      </w:tr>
      <w:tr w:rsidR="001C3499" w14:paraId="5D8E9FA3"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27D83A5" w14:textId="51E095A4" w:rsidR="001C3499" w:rsidRDefault="001C3499" w:rsidP="001C3499">
            <w:r>
              <w:rPr>
                <w:rFonts w:ascii="Arial" w:hAnsi="Arial" w:cs="Arial"/>
                <w:b/>
                <w:bCs/>
                <w:color w:val="000000"/>
                <w:position w:val="-2"/>
                <w:sz w:val="18"/>
                <w:szCs w:val="18"/>
                <w:shd w:val="clear" w:color="auto" w:fill="CCCCCC"/>
              </w:rPr>
              <w:lastRenderedPageBreak/>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05736" w14:textId="77777777" w:rsidR="001C3499" w:rsidRDefault="001C3499" w:rsidP="001C3499">
            <w:r>
              <w:rPr>
                <w:rFonts w:ascii="Arial" w:hAnsi="Arial" w:cs="Arial"/>
                <w:color w:val="000000"/>
                <w:position w:val="-2"/>
                <w:sz w:val="18"/>
                <w:szCs w:val="18"/>
              </w:rPr>
              <w:t> </w:t>
            </w:r>
          </w:p>
        </w:tc>
      </w:tr>
      <w:tr w:rsidR="001C3499" w14:paraId="147095CC"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38F1512" w14:textId="46ACC264"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819BF" w14:textId="77777777" w:rsidR="001C3499" w:rsidRDefault="001C3499" w:rsidP="001C3499">
            <w:pPr>
              <w:rPr>
                <w:rFonts w:ascii="Arial" w:hAnsi="Arial" w:cs="Arial"/>
                <w:color w:val="000000"/>
                <w:position w:val="-2"/>
                <w:sz w:val="18"/>
                <w:szCs w:val="18"/>
              </w:rPr>
            </w:pPr>
          </w:p>
        </w:tc>
      </w:tr>
      <w:tr w:rsidR="001C3499" w14:paraId="67C69E40"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E2F6BAE" w14:textId="0E28A578" w:rsidR="001C3499" w:rsidRPr="001C3499" w:rsidRDefault="001C3499" w:rsidP="001C3499">
            <w:pPr>
              <w:rPr>
                <w:rFonts w:ascii="Arial" w:hAnsi="Arial" w:cs="Arial"/>
                <w:b/>
                <w:color w:val="000000"/>
                <w:position w:val="-2"/>
                <w:sz w:val="18"/>
                <w:szCs w:val="18"/>
              </w:rPr>
            </w:pPr>
            <w:r w:rsidRPr="001C3499">
              <w:rPr>
                <w:rFonts w:ascii="Arial" w:hAnsi="Arial" w:cs="Arial"/>
                <w:b/>
                <w:sz w:val="18"/>
                <w:szCs w:val="18"/>
              </w:rPr>
              <w:t>namenjen pripravi vzorcev za SEM, TEM in FEGSEM analitske metode in druge analitske metode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2D15F" w14:textId="4A3BEAB7" w:rsidR="001C3499" w:rsidRDefault="001C3499" w:rsidP="001C3499">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metod)</w:t>
            </w:r>
          </w:p>
          <w:p w14:paraId="6A66F736" w14:textId="77777777" w:rsidR="001C3499" w:rsidRDefault="001C3499" w:rsidP="001C3499">
            <w:pPr>
              <w:rPr>
                <w:rFonts w:ascii="Arial" w:hAnsi="Arial" w:cs="Arial"/>
                <w:sz w:val="18"/>
                <w:szCs w:val="18"/>
              </w:rPr>
            </w:pPr>
          </w:p>
          <w:p w14:paraId="0B26BA52" w14:textId="77777777" w:rsidR="001C3499" w:rsidRDefault="001C3499" w:rsidP="001C3499">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4E06A5A0"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92864C7" w14:textId="52614A33"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F02AE" w14:textId="77777777" w:rsidR="001C3499" w:rsidRDefault="001C3499" w:rsidP="001C3499">
            <w:pPr>
              <w:rPr>
                <w:rFonts w:ascii="Arial" w:hAnsi="Arial" w:cs="Arial"/>
                <w:color w:val="000000"/>
                <w:position w:val="-2"/>
                <w:sz w:val="18"/>
                <w:szCs w:val="18"/>
              </w:rPr>
            </w:pPr>
          </w:p>
        </w:tc>
      </w:tr>
      <w:tr w:rsidR="001C3499" w14:paraId="1BDDB327"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00CD1D9" w14:textId="3611B321"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B7329" w14:textId="77777777" w:rsidR="001C3499" w:rsidRDefault="001C3499" w:rsidP="001C3499">
            <w:pPr>
              <w:rPr>
                <w:rFonts w:ascii="Arial" w:hAnsi="Arial" w:cs="Arial"/>
                <w:color w:val="000000"/>
                <w:position w:val="-2"/>
                <w:sz w:val="18"/>
                <w:szCs w:val="18"/>
              </w:rPr>
            </w:pPr>
          </w:p>
        </w:tc>
      </w:tr>
    </w:tbl>
    <w:p w14:paraId="2B6D1F93" w14:textId="79A03BC0" w:rsidR="001C3499" w:rsidRDefault="001C3499" w:rsidP="001C3499">
      <w:pPr>
        <w:shd w:val="clear" w:color="auto" w:fill="FFFFFF"/>
        <w:jc w:val="both"/>
        <w:rPr>
          <w:rFonts w:ascii="Arial" w:eastAsia="Times New Roman" w:hAnsi="Arial" w:cs="Arial"/>
          <w:b/>
          <w:bCs/>
          <w:sz w:val="18"/>
          <w:szCs w:val="18"/>
          <w:lang w:eastAsia="sl-SI"/>
        </w:rPr>
      </w:pPr>
    </w:p>
    <w:p w14:paraId="7E5BC177" w14:textId="7803E5B2" w:rsidR="001C3499" w:rsidRPr="001C3499" w:rsidRDefault="001C3499" w:rsidP="001C3499">
      <w:pPr>
        <w:jc w:val="both"/>
        <w:rPr>
          <w:rFonts w:ascii="Arial" w:hAnsi="Arial" w:cs="Arial"/>
          <w:sz w:val="18"/>
          <w:szCs w:val="18"/>
        </w:rPr>
      </w:pPr>
      <w:r w:rsidRPr="001C3499">
        <w:rPr>
          <w:rFonts w:ascii="Arial" w:hAnsi="Arial" w:cs="Arial"/>
          <w:sz w:val="18"/>
          <w:szCs w:val="18"/>
        </w:rPr>
        <w:t xml:space="preserve">ZA SKLOP </w:t>
      </w:r>
      <w:r>
        <w:rPr>
          <w:rFonts w:ascii="Arial" w:hAnsi="Arial" w:cs="Arial"/>
          <w:sz w:val="18"/>
          <w:szCs w:val="18"/>
        </w:rPr>
        <w:t>3</w:t>
      </w:r>
      <w:r w:rsidRPr="001C3499">
        <w:rPr>
          <w:rFonts w:ascii="Arial" w:hAnsi="Arial" w:cs="Arial"/>
          <w:sz w:val="18"/>
          <w:szCs w:val="18"/>
        </w:rPr>
        <w:t>:</w:t>
      </w:r>
    </w:p>
    <w:p w14:paraId="11915DC8" w14:textId="3FCAD310" w:rsidR="001C3499" w:rsidRDefault="001C3499" w:rsidP="001C3499">
      <w:pPr>
        <w:pStyle w:val="Body"/>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r>
        <w:rPr>
          <w:rFonts w:ascii="Arial" w:hAnsi="Arial" w:cs="Arial"/>
          <w:sz w:val="18"/>
          <w:szCs w:val="18"/>
        </w:rPr>
        <w:t xml:space="preserve">pred objavo tega javnega naročila </w:t>
      </w:r>
      <w:r w:rsidRPr="00327FAA">
        <w:rPr>
          <w:rFonts w:ascii="Arial" w:eastAsia="Times New Roman" w:hAnsi="Arial" w:cs="Arial"/>
          <w:sz w:val="18"/>
          <w:szCs w:val="18"/>
        </w:rPr>
        <w:t>na Portalu javnih naročil</w:t>
      </w:r>
      <w:r w:rsidRPr="00957001">
        <w:rPr>
          <w:rFonts w:ascii="Arial" w:hAnsi="Arial" w:cs="Arial"/>
          <w:sz w:val="18"/>
          <w:szCs w:val="18"/>
        </w:rPr>
        <w:t xml:space="preserve"> </w:t>
      </w:r>
      <w:r>
        <w:rPr>
          <w:rFonts w:ascii="Arial" w:hAnsi="Arial" w:cs="Arial"/>
          <w:sz w:val="18"/>
          <w:szCs w:val="18"/>
        </w:rPr>
        <w:t xml:space="preserve">uspešno izvedel najmanj </w:t>
      </w:r>
      <w:r w:rsidR="007C724F">
        <w:rPr>
          <w:rFonts w:ascii="Arial" w:hAnsi="Arial" w:cs="Arial"/>
          <w:sz w:val="18"/>
          <w:szCs w:val="18"/>
        </w:rPr>
        <w:t xml:space="preserve">eno </w:t>
      </w:r>
      <w:r>
        <w:rPr>
          <w:rFonts w:ascii="Arial" w:hAnsi="Arial" w:cs="Arial"/>
          <w:sz w:val="18"/>
          <w:szCs w:val="18"/>
        </w:rPr>
        <w:t>referenc</w:t>
      </w:r>
      <w:r w:rsidR="0022636C">
        <w:rPr>
          <w:rFonts w:ascii="Arial" w:hAnsi="Arial" w:cs="Arial"/>
          <w:sz w:val="18"/>
          <w:szCs w:val="18"/>
        </w:rPr>
        <w:t>o</w:t>
      </w:r>
      <w:r>
        <w:rPr>
          <w:rFonts w:ascii="Arial" w:hAnsi="Arial" w:cs="Arial"/>
          <w:sz w:val="18"/>
          <w:szCs w:val="18"/>
        </w:rPr>
        <w:t>, ki izkazuje:</w:t>
      </w:r>
    </w:p>
    <w:p w14:paraId="13213854" w14:textId="3408BA20" w:rsidR="001C3499" w:rsidRPr="001C3499" w:rsidRDefault="001C3499" w:rsidP="001C3499">
      <w:pPr>
        <w:pStyle w:val="Odstavekseznama"/>
        <w:numPr>
          <w:ilvl w:val="0"/>
          <w:numId w:val="38"/>
        </w:numPr>
        <w:jc w:val="both"/>
        <w:rPr>
          <w:rFonts w:ascii="Arial" w:hAnsi="Arial" w:cs="Arial"/>
          <w:sz w:val="18"/>
          <w:szCs w:val="18"/>
        </w:rPr>
      </w:pPr>
      <w:r w:rsidRPr="00CE1FC6">
        <w:rPr>
          <w:rFonts w:ascii="Arial" w:hAnsi="Arial" w:cs="Arial"/>
          <w:color w:val="222222"/>
          <w:sz w:val="18"/>
          <w:szCs w:val="18"/>
          <w:shd w:val="clear" w:color="auto" w:fill="FFFFFF"/>
        </w:rPr>
        <w:t xml:space="preserve">uspešno dobavo </w:t>
      </w:r>
      <w:r w:rsidRPr="00450051">
        <w:rPr>
          <w:rFonts w:ascii="Arial" w:hAnsi="Arial" w:cs="Arial"/>
          <w:bCs/>
          <w:iCs/>
          <w:sz w:val="18"/>
          <w:szCs w:val="18"/>
        </w:rPr>
        <w:t>40x objektiva za rentgenski računalniški mikrotomograf</w:t>
      </w:r>
      <w:r w:rsidRPr="00450051">
        <w:rPr>
          <w:rFonts w:ascii="Times New Roman" w:hAnsi="Times New Roman" w:cs="Times New Roman"/>
          <w:bCs/>
          <w:i/>
          <w:sz w:val="24"/>
          <w:szCs w:val="24"/>
        </w:rPr>
        <w:t xml:space="preserve"> </w:t>
      </w:r>
      <w:r>
        <w:rPr>
          <w:rFonts w:ascii="Arial" w:hAnsi="Arial" w:cs="Arial"/>
          <w:color w:val="222222"/>
          <w:sz w:val="18"/>
          <w:szCs w:val="18"/>
          <w:shd w:val="clear" w:color="auto" w:fill="FFFFFF"/>
        </w:rPr>
        <w:t>končnemu naročniku</w:t>
      </w:r>
      <w:r w:rsidRPr="00CE1FC6">
        <w:rPr>
          <w:rFonts w:ascii="Arial" w:hAnsi="Arial" w:cs="Arial"/>
          <w:color w:val="222222"/>
          <w:sz w:val="18"/>
          <w:szCs w:val="18"/>
          <w:shd w:val="clear" w:color="auto" w:fill="FFFFFF"/>
        </w:rPr>
        <w:t>.</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A077D7" w14:paraId="64A0BDAB"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0345FD" w14:textId="77777777" w:rsidR="00A077D7" w:rsidRDefault="00A077D7" w:rsidP="001C3499">
            <w:pPr>
              <w:jc w:val="center"/>
            </w:pPr>
            <w:r>
              <w:rPr>
                <w:rFonts w:ascii="Arial" w:hAnsi="Arial" w:cs="Arial"/>
                <w:b/>
                <w:bCs/>
                <w:color w:val="000000"/>
                <w:position w:val="-2"/>
                <w:sz w:val="18"/>
                <w:szCs w:val="18"/>
                <w:shd w:val="clear" w:color="auto" w:fill="CCCCCC"/>
              </w:rPr>
              <w:t>Referenca št. 1</w:t>
            </w:r>
          </w:p>
        </w:tc>
      </w:tr>
      <w:tr w:rsidR="00A077D7" w14:paraId="55F6E4E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5994342" w14:textId="77777777" w:rsidR="00A077D7" w:rsidRDefault="00A077D7"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5F14C" w14:textId="77777777" w:rsidR="00A077D7" w:rsidRDefault="00A077D7" w:rsidP="001C3499">
            <w:r>
              <w:rPr>
                <w:rFonts w:ascii="Arial" w:hAnsi="Arial" w:cs="Arial"/>
                <w:color w:val="000000"/>
                <w:position w:val="-2"/>
                <w:sz w:val="18"/>
                <w:szCs w:val="18"/>
              </w:rPr>
              <w:t> </w:t>
            </w:r>
          </w:p>
        </w:tc>
      </w:tr>
      <w:tr w:rsidR="00A077D7" w14:paraId="1F2C9F93"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BB821CB" w14:textId="77777777" w:rsidR="00A077D7" w:rsidRDefault="00A077D7"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56B92" w14:textId="77777777" w:rsidR="00A077D7" w:rsidRDefault="00A077D7" w:rsidP="001C3499">
            <w:pPr>
              <w:rPr>
                <w:rFonts w:ascii="Arial" w:hAnsi="Arial" w:cs="Arial"/>
                <w:color w:val="000000"/>
                <w:position w:val="-2"/>
                <w:sz w:val="18"/>
                <w:szCs w:val="18"/>
              </w:rPr>
            </w:pPr>
          </w:p>
        </w:tc>
      </w:tr>
      <w:tr w:rsidR="00A077D7" w14:paraId="4E017502"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B3A41E0" w14:textId="77777777" w:rsidR="00A077D7" w:rsidRDefault="00A077D7"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DF734" w14:textId="77777777" w:rsidR="00A077D7" w:rsidRDefault="00A077D7" w:rsidP="001C3499">
            <w:pPr>
              <w:rPr>
                <w:rFonts w:ascii="Arial" w:hAnsi="Arial" w:cs="Arial"/>
                <w:color w:val="000000"/>
                <w:position w:val="-2"/>
                <w:sz w:val="18"/>
                <w:szCs w:val="18"/>
              </w:rPr>
            </w:pPr>
          </w:p>
        </w:tc>
      </w:tr>
      <w:tr w:rsidR="00A077D7" w14:paraId="310E95BB"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8F2B5F4" w14:textId="77777777" w:rsidR="00A077D7" w:rsidRDefault="00A077D7"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B1E85" w14:textId="77777777" w:rsidR="00A077D7" w:rsidRDefault="00A077D7" w:rsidP="001C3499">
            <w:pPr>
              <w:rPr>
                <w:rFonts w:ascii="Arial" w:hAnsi="Arial" w:cs="Arial"/>
                <w:color w:val="000000"/>
                <w:position w:val="-2"/>
                <w:sz w:val="18"/>
                <w:szCs w:val="18"/>
              </w:rPr>
            </w:pPr>
          </w:p>
        </w:tc>
      </w:tr>
    </w:tbl>
    <w:p w14:paraId="1792F05E" w14:textId="7162F876" w:rsidR="00A077D7" w:rsidRDefault="00A077D7" w:rsidP="00A077D7">
      <w:pPr>
        <w:jc w:val="both"/>
        <w:rPr>
          <w:rFonts w:ascii="Arial" w:hAnsi="Arial" w:cs="Arial"/>
          <w:color w:val="000000"/>
          <w:sz w:val="18"/>
          <w:szCs w:val="18"/>
        </w:rPr>
      </w:pPr>
    </w:p>
    <w:p w14:paraId="3DB02F44" w14:textId="5175972F" w:rsidR="001C3499" w:rsidRPr="001C3499" w:rsidRDefault="001C3499" w:rsidP="001C3499">
      <w:pPr>
        <w:jc w:val="both"/>
        <w:rPr>
          <w:rFonts w:ascii="Arial" w:hAnsi="Arial" w:cs="Arial"/>
          <w:sz w:val="18"/>
          <w:szCs w:val="18"/>
        </w:rPr>
      </w:pPr>
      <w:r w:rsidRPr="001C3499">
        <w:rPr>
          <w:rFonts w:ascii="Arial" w:hAnsi="Arial" w:cs="Arial"/>
          <w:sz w:val="18"/>
          <w:szCs w:val="18"/>
        </w:rPr>
        <w:t xml:space="preserve">ZA SKLOP </w:t>
      </w:r>
      <w:r>
        <w:rPr>
          <w:rFonts w:ascii="Arial" w:hAnsi="Arial" w:cs="Arial"/>
          <w:sz w:val="18"/>
          <w:szCs w:val="18"/>
        </w:rPr>
        <w:t>4</w:t>
      </w:r>
      <w:r w:rsidRPr="001C3499">
        <w:rPr>
          <w:rFonts w:ascii="Arial" w:hAnsi="Arial" w:cs="Arial"/>
          <w:sz w:val="18"/>
          <w:szCs w:val="18"/>
        </w:rPr>
        <w:t>:</w:t>
      </w:r>
    </w:p>
    <w:p w14:paraId="2EF4E2A3" w14:textId="77777777" w:rsidR="001C3499" w:rsidRDefault="001C3499" w:rsidP="001C3499">
      <w:pPr>
        <w:pStyle w:val="Body"/>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r>
        <w:rPr>
          <w:rFonts w:ascii="Arial" w:hAnsi="Arial" w:cs="Arial"/>
          <w:sz w:val="18"/>
          <w:szCs w:val="18"/>
        </w:rPr>
        <w:t xml:space="preserve">pred objavo tega javnega naročila </w:t>
      </w:r>
      <w:r w:rsidRPr="00327FAA">
        <w:rPr>
          <w:rFonts w:ascii="Arial" w:eastAsia="Times New Roman" w:hAnsi="Arial" w:cs="Arial"/>
          <w:sz w:val="18"/>
          <w:szCs w:val="18"/>
        </w:rPr>
        <w:t>na Portalu javnih naročil</w:t>
      </w:r>
      <w:r w:rsidRPr="00957001">
        <w:rPr>
          <w:rFonts w:ascii="Arial" w:hAnsi="Arial" w:cs="Arial"/>
          <w:sz w:val="18"/>
          <w:szCs w:val="18"/>
        </w:rPr>
        <w:t xml:space="preserve"> </w:t>
      </w:r>
      <w:r>
        <w:rPr>
          <w:rFonts w:ascii="Arial" w:hAnsi="Arial" w:cs="Arial"/>
          <w:sz w:val="18"/>
          <w:szCs w:val="18"/>
        </w:rPr>
        <w:t>uspešno izvedel najmanj eno referenco, ki izkazuje:</w:t>
      </w:r>
    </w:p>
    <w:p w14:paraId="03A7572B" w14:textId="77777777" w:rsidR="001C3499" w:rsidRPr="001E03CD" w:rsidRDefault="001C3499" w:rsidP="001C3499">
      <w:pPr>
        <w:pStyle w:val="Odstavekseznama"/>
        <w:numPr>
          <w:ilvl w:val="1"/>
          <w:numId w:val="39"/>
        </w:numPr>
        <w:ind w:left="753"/>
        <w:jc w:val="both"/>
        <w:rPr>
          <w:rFonts w:ascii="Arial" w:hAnsi="Arial" w:cs="Arial"/>
          <w:sz w:val="18"/>
          <w:szCs w:val="18"/>
        </w:rPr>
      </w:pPr>
      <w:r w:rsidRPr="001E03CD">
        <w:rPr>
          <w:rFonts w:ascii="Arial" w:hAnsi="Arial" w:cs="Arial"/>
          <w:color w:val="222222"/>
          <w:sz w:val="18"/>
          <w:szCs w:val="18"/>
          <w:shd w:val="clear" w:color="auto" w:fill="FFFFFF"/>
        </w:rPr>
        <w:t>uspešno dobavo merilnega sistema za digitalizacijo grajenega okolja, modeliranje in analizo njegove geometrije končnemu naročniku.</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1C3499" w14:paraId="038C0563"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A23304" w14:textId="77777777" w:rsidR="001C3499" w:rsidRDefault="001C3499" w:rsidP="001C3499">
            <w:pPr>
              <w:jc w:val="center"/>
            </w:pPr>
            <w:r>
              <w:rPr>
                <w:rFonts w:ascii="Arial" w:hAnsi="Arial" w:cs="Arial"/>
                <w:b/>
                <w:bCs/>
                <w:color w:val="000000"/>
                <w:position w:val="-2"/>
                <w:sz w:val="18"/>
                <w:szCs w:val="18"/>
                <w:shd w:val="clear" w:color="auto" w:fill="CCCCCC"/>
              </w:rPr>
              <w:t>Referenca št. 1</w:t>
            </w:r>
          </w:p>
        </w:tc>
      </w:tr>
      <w:tr w:rsidR="001C3499" w14:paraId="7B631512"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DB74DC7" w14:textId="77777777" w:rsidR="001C3499" w:rsidRDefault="001C3499" w:rsidP="001C3499">
            <w:r>
              <w:rPr>
                <w:rFonts w:ascii="Arial" w:hAnsi="Arial" w:cs="Arial"/>
                <w:b/>
                <w:bCs/>
                <w:color w:val="000000"/>
                <w:position w:val="-2"/>
                <w:sz w:val="18"/>
                <w:szCs w:val="18"/>
                <w:shd w:val="clear" w:color="auto" w:fill="CCCCCC"/>
              </w:rPr>
              <w:lastRenderedPageBreak/>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FA894" w14:textId="77777777" w:rsidR="001C3499" w:rsidRDefault="001C3499" w:rsidP="001C3499">
            <w:r>
              <w:rPr>
                <w:rFonts w:ascii="Arial" w:hAnsi="Arial" w:cs="Arial"/>
                <w:color w:val="000000"/>
                <w:position w:val="-2"/>
                <w:sz w:val="18"/>
                <w:szCs w:val="18"/>
              </w:rPr>
              <w:t> </w:t>
            </w:r>
          </w:p>
        </w:tc>
      </w:tr>
      <w:tr w:rsidR="001C3499" w14:paraId="34D4604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32C558B" w14:textId="77777777"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A6EAA" w14:textId="77777777" w:rsidR="001C3499" w:rsidRDefault="001C3499" w:rsidP="001C3499">
            <w:pPr>
              <w:rPr>
                <w:rFonts w:ascii="Arial" w:hAnsi="Arial" w:cs="Arial"/>
                <w:color w:val="000000"/>
                <w:position w:val="-2"/>
                <w:sz w:val="18"/>
                <w:szCs w:val="18"/>
              </w:rPr>
            </w:pPr>
          </w:p>
        </w:tc>
      </w:tr>
      <w:tr w:rsidR="001C3499" w14:paraId="50CCF4CF"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27F3D38" w14:textId="77777777"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5F9D" w14:textId="77777777" w:rsidR="001C3499" w:rsidRDefault="001C3499" w:rsidP="001C3499">
            <w:pPr>
              <w:rPr>
                <w:rFonts w:ascii="Arial" w:hAnsi="Arial" w:cs="Arial"/>
                <w:color w:val="000000"/>
                <w:position w:val="-2"/>
                <w:sz w:val="18"/>
                <w:szCs w:val="18"/>
              </w:rPr>
            </w:pPr>
          </w:p>
        </w:tc>
      </w:tr>
      <w:tr w:rsidR="001C3499" w14:paraId="2579E6B1"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1D87CE4" w14:textId="77777777"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C32E9" w14:textId="77777777" w:rsidR="001C3499" w:rsidRDefault="001C3499" w:rsidP="001C3499">
            <w:pPr>
              <w:rPr>
                <w:rFonts w:ascii="Arial" w:hAnsi="Arial" w:cs="Arial"/>
                <w:color w:val="000000"/>
                <w:position w:val="-2"/>
                <w:sz w:val="18"/>
                <w:szCs w:val="18"/>
              </w:rPr>
            </w:pPr>
          </w:p>
        </w:tc>
      </w:tr>
    </w:tbl>
    <w:p w14:paraId="7CE2BB4D" w14:textId="0AE63FA2" w:rsidR="001C3499" w:rsidRDefault="001C3499" w:rsidP="00A077D7">
      <w:pPr>
        <w:jc w:val="both"/>
        <w:rPr>
          <w:rFonts w:ascii="Arial" w:hAnsi="Arial" w:cs="Arial"/>
          <w:color w:val="000000"/>
          <w:sz w:val="18"/>
          <w:szCs w:val="18"/>
        </w:rPr>
      </w:pPr>
    </w:p>
    <w:p w14:paraId="7EB86AA9" w14:textId="3C87240D" w:rsidR="001C3499" w:rsidRPr="001C3499" w:rsidRDefault="001C3499" w:rsidP="001C3499">
      <w:pPr>
        <w:jc w:val="both"/>
        <w:rPr>
          <w:rFonts w:ascii="Arial" w:hAnsi="Arial" w:cs="Arial"/>
          <w:sz w:val="18"/>
          <w:szCs w:val="18"/>
        </w:rPr>
      </w:pPr>
      <w:r w:rsidRPr="001C3499">
        <w:rPr>
          <w:rFonts w:ascii="Arial" w:hAnsi="Arial" w:cs="Arial"/>
          <w:sz w:val="18"/>
          <w:szCs w:val="18"/>
        </w:rPr>
        <w:t xml:space="preserve">ZA SKLOP </w:t>
      </w:r>
      <w:r>
        <w:rPr>
          <w:rFonts w:ascii="Arial" w:hAnsi="Arial" w:cs="Arial"/>
          <w:sz w:val="18"/>
          <w:szCs w:val="18"/>
        </w:rPr>
        <w:t>5</w:t>
      </w:r>
      <w:r w:rsidRPr="001C3499">
        <w:rPr>
          <w:rFonts w:ascii="Arial" w:hAnsi="Arial" w:cs="Arial"/>
          <w:sz w:val="18"/>
          <w:szCs w:val="18"/>
        </w:rPr>
        <w:t>:</w:t>
      </w:r>
    </w:p>
    <w:p w14:paraId="3D404E59" w14:textId="77777777" w:rsidR="001C3499" w:rsidRDefault="001C3499" w:rsidP="001C3499">
      <w:pPr>
        <w:pStyle w:val="Body"/>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r>
        <w:rPr>
          <w:rFonts w:ascii="Arial" w:hAnsi="Arial" w:cs="Arial"/>
          <w:sz w:val="18"/>
          <w:szCs w:val="18"/>
        </w:rPr>
        <w:t xml:space="preserve">pred objavo tega javnega naročila </w:t>
      </w:r>
      <w:r w:rsidRPr="00327FAA">
        <w:rPr>
          <w:rFonts w:ascii="Arial" w:eastAsia="Times New Roman" w:hAnsi="Arial" w:cs="Arial"/>
          <w:sz w:val="18"/>
          <w:szCs w:val="18"/>
        </w:rPr>
        <w:t>na Portalu javnih naročil</w:t>
      </w:r>
      <w:r w:rsidRPr="00957001">
        <w:rPr>
          <w:rFonts w:ascii="Arial" w:hAnsi="Arial" w:cs="Arial"/>
          <w:sz w:val="18"/>
          <w:szCs w:val="18"/>
        </w:rPr>
        <w:t xml:space="preserve"> </w:t>
      </w:r>
      <w:r>
        <w:rPr>
          <w:rFonts w:ascii="Arial" w:hAnsi="Arial" w:cs="Arial"/>
          <w:sz w:val="18"/>
          <w:szCs w:val="18"/>
        </w:rPr>
        <w:t>uspešno izvedel najmanj eno referenco, ki izkazuje:</w:t>
      </w:r>
    </w:p>
    <w:p w14:paraId="670A7BFB" w14:textId="77777777" w:rsidR="001C3499" w:rsidRPr="001E03CD" w:rsidRDefault="001C3499" w:rsidP="001C3499">
      <w:pPr>
        <w:pStyle w:val="Odstavekseznama"/>
        <w:numPr>
          <w:ilvl w:val="1"/>
          <w:numId w:val="39"/>
        </w:numPr>
        <w:ind w:left="753"/>
        <w:jc w:val="both"/>
        <w:rPr>
          <w:rFonts w:ascii="Arial" w:hAnsi="Arial" w:cs="Arial"/>
          <w:sz w:val="18"/>
          <w:szCs w:val="18"/>
        </w:rPr>
      </w:pPr>
      <w:r w:rsidRPr="001E03CD">
        <w:rPr>
          <w:rFonts w:ascii="Arial" w:hAnsi="Arial" w:cs="Arial"/>
          <w:color w:val="222222"/>
          <w:sz w:val="18"/>
          <w:szCs w:val="18"/>
          <w:shd w:val="clear" w:color="auto" w:fill="FFFFFF"/>
        </w:rPr>
        <w:t xml:space="preserve">uspešno dobavo </w:t>
      </w:r>
      <w:r>
        <w:rPr>
          <w:rFonts w:ascii="Arial" w:hAnsi="Arial" w:cs="Arial"/>
          <w:color w:val="222222"/>
          <w:sz w:val="18"/>
          <w:szCs w:val="18"/>
          <w:shd w:val="clear" w:color="auto" w:fill="FFFFFF"/>
        </w:rPr>
        <w:t>rotacijske cevne peči, namenjene za raziskave,</w:t>
      </w:r>
      <w:r w:rsidRPr="001E03CD">
        <w:rPr>
          <w:rFonts w:ascii="Arial" w:hAnsi="Arial" w:cs="Arial"/>
          <w:color w:val="222222"/>
          <w:sz w:val="18"/>
          <w:szCs w:val="18"/>
          <w:shd w:val="clear" w:color="auto" w:fill="FFFFFF"/>
        </w:rPr>
        <w:t xml:space="preserve"> končnemu naročniku.</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1C3499" w14:paraId="47800F34"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631095" w14:textId="77777777" w:rsidR="001C3499" w:rsidRDefault="001C3499" w:rsidP="001C3499">
            <w:pPr>
              <w:jc w:val="center"/>
            </w:pPr>
            <w:r>
              <w:rPr>
                <w:rFonts w:ascii="Arial" w:hAnsi="Arial" w:cs="Arial"/>
                <w:b/>
                <w:bCs/>
                <w:color w:val="000000"/>
                <w:position w:val="-2"/>
                <w:sz w:val="18"/>
                <w:szCs w:val="18"/>
                <w:shd w:val="clear" w:color="auto" w:fill="CCCCCC"/>
              </w:rPr>
              <w:t>Referenca št. 1</w:t>
            </w:r>
          </w:p>
        </w:tc>
      </w:tr>
      <w:tr w:rsidR="001C3499" w14:paraId="240F0015"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6D40706" w14:textId="77777777" w:rsidR="001C3499" w:rsidRDefault="001C3499"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E2F72" w14:textId="77777777" w:rsidR="001C3499" w:rsidRDefault="001C3499" w:rsidP="001C3499">
            <w:r>
              <w:rPr>
                <w:rFonts w:ascii="Arial" w:hAnsi="Arial" w:cs="Arial"/>
                <w:color w:val="000000"/>
                <w:position w:val="-2"/>
                <w:sz w:val="18"/>
                <w:szCs w:val="18"/>
              </w:rPr>
              <w:t> </w:t>
            </w:r>
          </w:p>
        </w:tc>
      </w:tr>
      <w:tr w:rsidR="001C3499" w14:paraId="4C28F8F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E82ED08" w14:textId="77777777"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C5015" w14:textId="77777777" w:rsidR="001C3499" w:rsidRDefault="001C3499" w:rsidP="001C3499">
            <w:pPr>
              <w:rPr>
                <w:rFonts w:ascii="Arial" w:hAnsi="Arial" w:cs="Arial"/>
                <w:color w:val="000000"/>
                <w:position w:val="-2"/>
                <w:sz w:val="18"/>
                <w:szCs w:val="18"/>
              </w:rPr>
            </w:pPr>
          </w:p>
        </w:tc>
      </w:tr>
      <w:tr w:rsidR="001C3499" w14:paraId="7CE6F47C"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3F08BB3" w14:textId="646C1B34" w:rsidR="001C3499" w:rsidRDefault="001C3499" w:rsidP="001C3499">
            <w:pPr>
              <w:rPr>
                <w:rFonts w:ascii="Arial" w:hAnsi="Arial" w:cs="Arial"/>
                <w:b/>
                <w:bCs/>
                <w:color w:val="000000"/>
                <w:position w:val="-2"/>
                <w:sz w:val="18"/>
                <w:szCs w:val="18"/>
                <w:shd w:val="clear" w:color="auto" w:fill="CCCCCC"/>
              </w:rPr>
            </w:pPr>
            <w:r w:rsidRPr="001C3499">
              <w:rPr>
                <w:rFonts w:ascii="Arial" w:hAnsi="Arial" w:cs="Arial"/>
                <w:b/>
                <w:sz w:val="18"/>
                <w:szCs w:val="18"/>
              </w:rPr>
              <w:t xml:space="preserve">namenjen </w:t>
            </w:r>
            <w:r>
              <w:rPr>
                <w:rFonts w:ascii="Arial" w:hAnsi="Arial" w:cs="Arial"/>
                <w:b/>
                <w:sz w:val="18"/>
                <w:szCs w:val="18"/>
              </w:rPr>
              <w:t>za raziskave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E986C" w14:textId="303A9E78" w:rsidR="001C3499" w:rsidRDefault="001C3499" w:rsidP="001C3499">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raziskave)</w:t>
            </w:r>
          </w:p>
          <w:p w14:paraId="030A58D4" w14:textId="77777777" w:rsidR="001C3499" w:rsidRDefault="001C3499" w:rsidP="001C3499">
            <w:pPr>
              <w:rPr>
                <w:rFonts w:ascii="Arial" w:hAnsi="Arial" w:cs="Arial"/>
                <w:sz w:val="18"/>
                <w:szCs w:val="18"/>
              </w:rPr>
            </w:pPr>
          </w:p>
          <w:p w14:paraId="7E2C19CE" w14:textId="3EFE7E94" w:rsidR="001C3499" w:rsidRDefault="001C3499" w:rsidP="001C3499">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698A4C1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E4E710" w14:textId="77777777"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132E5" w14:textId="77777777" w:rsidR="001C3499" w:rsidRDefault="001C3499" w:rsidP="001C3499">
            <w:pPr>
              <w:rPr>
                <w:rFonts w:ascii="Arial" w:hAnsi="Arial" w:cs="Arial"/>
                <w:color w:val="000000"/>
                <w:position w:val="-2"/>
                <w:sz w:val="18"/>
                <w:szCs w:val="18"/>
              </w:rPr>
            </w:pPr>
          </w:p>
        </w:tc>
      </w:tr>
      <w:tr w:rsidR="001C3499" w14:paraId="656DDCC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996D4F7" w14:textId="77777777"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4FF2B" w14:textId="77777777" w:rsidR="001C3499" w:rsidRDefault="001C3499" w:rsidP="001C3499">
            <w:pPr>
              <w:rPr>
                <w:rFonts w:ascii="Arial" w:hAnsi="Arial" w:cs="Arial"/>
                <w:color w:val="000000"/>
                <w:position w:val="-2"/>
                <w:sz w:val="18"/>
                <w:szCs w:val="18"/>
              </w:rPr>
            </w:pPr>
          </w:p>
        </w:tc>
      </w:tr>
    </w:tbl>
    <w:p w14:paraId="42BB950F" w14:textId="77777777" w:rsidR="001C3499" w:rsidRDefault="001C3499" w:rsidP="001C3499">
      <w:pPr>
        <w:jc w:val="both"/>
        <w:rPr>
          <w:rFonts w:ascii="Arial" w:hAnsi="Arial" w:cs="Arial"/>
          <w:color w:val="000000"/>
          <w:sz w:val="18"/>
          <w:szCs w:val="18"/>
        </w:rPr>
      </w:pPr>
    </w:p>
    <w:p w14:paraId="277EEBF4" w14:textId="0636B896" w:rsidR="001C3499" w:rsidRPr="001C3499" w:rsidRDefault="001C3499" w:rsidP="001C3499">
      <w:pPr>
        <w:jc w:val="both"/>
        <w:rPr>
          <w:rFonts w:ascii="Arial" w:hAnsi="Arial" w:cs="Arial"/>
          <w:sz w:val="18"/>
          <w:szCs w:val="18"/>
        </w:rPr>
      </w:pPr>
      <w:r w:rsidRPr="001C3499">
        <w:rPr>
          <w:rFonts w:ascii="Arial" w:hAnsi="Arial" w:cs="Arial"/>
          <w:sz w:val="18"/>
          <w:szCs w:val="18"/>
        </w:rPr>
        <w:t xml:space="preserve">ZA SKLOP </w:t>
      </w:r>
      <w:r>
        <w:rPr>
          <w:rFonts w:ascii="Arial" w:hAnsi="Arial" w:cs="Arial"/>
          <w:sz w:val="18"/>
          <w:szCs w:val="18"/>
        </w:rPr>
        <w:t>6</w:t>
      </w:r>
      <w:r w:rsidRPr="001C3499">
        <w:rPr>
          <w:rFonts w:ascii="Arial" w:hAnsi="Arial" w:cs="Arial"/>
          <w:sz w:val="18"/>
          <w:szCs w:val="18"/>
        </w:rPr>
        <w:t>:</w:t>
      </w:r>
    </w:p>
    <w:p w14:paraId="66E5B9BD" w14:textId="030E55D5" w:rsidR="009E188E" w:rsidRDefault="009E188E" w:rsidP="00E075BB">
      <w:pPr>
        <w:pStyle w:val="Body"/>
        <w:jc w:val="both"/>
        <w:rPr>
          <w:rFonts w:ascii="Arial" w:hAnsi="Arial" w:cs="Arial"/>
          <w:sz w:val="18"/>
          <w:szCs w:val="18"/>
        </w:rPr>
      </w:pPr>
      <w:r>
        <w:rPr>
          <w:rFonts w:ascii="Arial" w:hAnsi="Arial" w:cs="Arial"/>
          <w:sz w:val="18"/>
          <w:szCs w:val="18"/>
        </w:rPr>
        <w:t>Ponudnik</w:t>
      </w:r>
      <w:r w:rsidRPr="00957001">
        <w:rPr>
          <w:rFonts w:ascii="Arial" w:hAnsi="Arial" w:cs="Arial"/>
          <w:sz w:val="18"/>
          <w:szCs w:val="18"/>
        </w:rPr>
        <w:t xml:space="preserve"> mora izkazati, da je </w:t>
      </w:r>
      <w:r>
        <w:rPr>
          <w:rFonts w:ascii="Arial" w:hAnsi="Arial" w:cs="Arial"/>
          <w:sz w:val="18"/>
          <w:szCs w:val="18"/>
        </w:rPr>
        <w:t xml:space="preserve">pred objavo tega javnega naročila </w:t>
      </w:r>
      <w:r w:rsidRPr="00327FAA">
        <w:rPr>
          <w:rFonts w:ascii="Arial" w:eastAsia="Times New Roman" w:hAnsi="Arial" w:cs="Arial"/>
          <w:sz w:val="18"/>
          <w:szCs w:val="18"/>
        </w:rPr>
        <w:t>na Portalu javnih naročil</w:t>
      </w:r>
      <w:r w:rsidRPr="00957001">
        <w:rPr>
          <w:rFonts w:ascii="Arial" w:hAnsi="Arial" w:cs="Arial"/>
          <w:sz w:val="18"/>
          <w:szCs w:val="18"/>
        </w:rPr>
        <w:t xml:space="preserve"> </w:t>
      </w:r>
      <w:r>
        <w:rPr>
          <w:rFonts w:ascii="Arial" w:hAnsi="Arial" w:cs="Arial"/>
          <w:sz w:val="18"/>
          <w:szCs w:val="18"/>
        </w:rPr>
        <w:t xml:space="preserve">uspešno izvedel najmanj </w:t>
      </w:r>
      <w:r w:rsidR="0022636C">
        <w:rPr>
          <w:rFonts w:ascii="Arial" w:hAnsi="Arial" w:cs="Arial"/>
          <w:sz w:val="18"/>
          <w:szCs w:val="18"/>
        </w:rPr>
        <w:t>tri</w:t>
      </w:r>
      <w:r>
        <w:rPr>
          <w:rFonts w:ascii="Arial" w:hAnsi="Arial" w:cs="Arial"/>
          <w:sz w:val="18"/>
          <w:szCs w:val="18"/>
        </w:rPr>
        <w:t xml:space="preserve"> referenc</w:t>
      </w:r>
      <w:r w:rsidR="0022636C">
        <w:rPr>
          <w:rFonts w:ascii="Arial" w:hAnsi="Arial" w:cs="Arial"/>
          <w:sz w:val="18"/>
          <w:szCs w:val="18"/>
        </w:rPr>
        <w:t>e</w:t>
      </w:r>
      <w:r>
        <w:rPr>
          <w:rFonts w:ascii="Arial" w:hAnsi="Arial" w:cs="Arial"/>
          <w:sz w:val="18"/>
          <w:szCs w:val="18"/>
        </w:rPr>
        <w:t>:</w:t>
      </w:r>
    </w:p>
    <w:p w14:paraId="16137D86" w14:textId="77777777" w:rsidR="009E188E" w:rsidRPr="00B15593" w:rsidRDefault="009E188E" w:rsidP="009E188E">
      <w:pPr>
        <w:pStyle w:val="Odstavekseznama"/>
        <w:numPr>
          <w:ilvl w:val="1"/>
          <w:numId w:val="39"/>
        </w:numPr>
        <w:ind w:left="753"/>
        <w:jc w:val="both"/>
        <w:rPr>
          <w:rFonts w:ascii="Arial" w:hAnsi="Arial" w:cs="Arial"/>
          <w:sz w:val="18"/>
          <w:szCs w:val="18"/>
        </w:rPr>
      </w:pPr>
      <w:r w:rsidRPr="00B15593">
        <w:rPr>
          <w:rFonts w:ascii="Arial" w:hAnsi="Arial" w:cs="Arial"/>
          <w:color w:val="222222"/>
          <w:sz w:val="18"/>
          <w:szCs w:val="18"/>
          <w:shd w:val="clear" w:color="auto" w:fill="FFFFFF"/>
        </w:rPr>
        <w:t>iz katerih izhaja, da je bila robotska roka vključena v sistem, prilagojen zahtevam referenčnega naročnika, pri čemer:</w:t>
      </w:r>
    </w:p>
    <w:p w14:paraId="04C34CCF" w14:textId="3BE9AABC" w:rsidR="009E188E" w:rsidRPr="00B15593" w:rsidRDefault="0022636C" w:rsidP="009E188E">
      <w:pPr>
        <w:pStyle w:val="Odstavekseznama"/>
        <w:numPr>
          <w:ilvl w:val="2"/>
          <w:numId w:val="39"/>
        </w:numPr>
        <w:ind w:left="1179"/>
        <w:jc w:val="both"/>
        <w:rPr>
          <w:rFonts w:ascii="Arial" w:hAnsi="Arial" w:cs="Arial"/>
          <w:sz w:val="18"/>
          <w:szCs w:val="18"/>
        </w:rPr>
      </w:pPr>
      <w:r>
        <w:rPr>
          <w:rFonts w:ascii="Arial" w:hAnsi="Arial" w:cs="Arial"/>
          <w:color w:val="222222"/>
          <w:sz w:val="18"/>
          <w:szCs w:val="18"/>
          <w:shd w:val="clear" w:color="auto" w:fill="FFFFFF"/>
        </w:rPr>
        <w:t>je</w:t>
      </w:r>
      <w:r w:rsidR="009E188E" w:rsidRPr="00B15593">
        <w:rPr>
          <w:rFonts w:ascii="Arial" w:hAnsi="Arial" w:cs="Arial"/>
          <w:color w:val="222222"/>
          <w:sz w:val="18"/>
          <w:szCs w:val="18"/>
          <w:shd w:val="clear" w:color="auto" w:fill="FFFFFF"/>
        </w:rPr>
        <w:t xml:space="preserve"> najmanj </w:t>
      </w:r>
      <w:r>
        <w:rPr>
          <w:rFonts w:ascii="Arial" w:hAnsi="Arial" w:cs="Arial"/>
          <w:color w:val="222222"/>
          <w:sz w:val="18"/>
          <w:szCs w:val="18"/>
          <w:shd w:val="clear" w:color="auto" w:fill="FFFFFF"/>
        </w:rPr>
        <w:t>ena</w:t>
      </w:r>
      <w:r w:rsidR="009E188E" w:rsidRPr="00B15593">
        <w:rPr>
          <w:rFonts w:ascii="Arial" w:hAnsi="Arial" w:cs="Arial"/>
          <w:color w:val="222222"/>
          <w:sz w:val="18"/>
          <w:szCs w:val="18"/>
          <w:shd w:val="clear" w:color="auto" w:fill="FFFFFF"/>
        </w:rPr>
        <w:t xml:space="preserve"> referenc</w:t>
      </w:r>
      <w:r>
        <w:rPr>
          <w:rFonts w:ascii="Arial" w:hAnsi="Arial" w:cs="Arial"/>
          <w:color w:val="222222"/>
          <w:sz w:val="18"/>
          <w:szCs w:val="18"/>
          <w:shd w:val="clear" w:color="auto" w:fill="FFFFFF"/>
        </w:rPr>
        <w:t>a</w:t>
      </w:r>
      <w:r w:rsidR="009E188E" w:rsidRPr="00B15593">
        <w:rPr>
          <w:rFonts w:ascii="Arial" w:hAnsi="Arial" w:cs="Arial"/>
          <w:color w:val="222222"/>
          <w:sz w:val="18"/>
          <w:szCs w:val="18"/>
          <w:shd w:val="clear" w:color="auto" w:fill="FFFFFF"/>
        </w:rPr>
        <w:t xml:space="preserve"> (od </w:t>
      </w:r>
      <w:r>
        <w:rPr>
          <w:rFonts w:ascii="Arial" w:hAnsi="Arial" w:cs="Arial"/>
          <w:color w:val="222222"/>
          <w:sz w:val="18"/>
          <w:szCs w:val="18"/>
          <w:shd w:val="clear" w:color="auto" w:fill="FFFFFF"/>
        </w:rPr>
        <w:t>treh</w:t>
      </w:r>
      <w:r w:rsidR="009E188E" w:rsidRPr="00B15593">
        <w:rPr>
          <w:rFonts w:ascii="Arial" w:hAnsi="Arial" w:cs="Arial"/>
          <w:color w:val="222222"/>
          <w:sz w:val="18"/>
          <w:szCs w:val="18"/>
          <w:shd w:val="clear" w:color="auto" w:fill="FFFFFF"/>
        </w:rPr>
        <w:t>) namenjen</w:t>
      </w:r>
      <w:r>
        <w:rPr>
          <w:rFonts w:ascii="Arial" w:hAnsi="Arial" w:cs="Arial"/>
          <w:color w:val="222222"/>
          <w:sz w:val="18"/>
          <w:szCs w:val="18"/>
          <w:shd w:val="clear" w:color="auto" w:fill="FFFFFF"/>
        </w:rPr>
        <w:t>a</w:t>
      </w:r>
      <w:r w:rsidR="009E188E" w:rsidRPr="00B15593">
        <w:rPr>
          <w:rFonts w:ascii="Arial" w:hAnsi="Arial" w:cs="Arial"/>
          <w:color w:val="222222"/>
          <w:sz w:val="18"/>
          <w:szCs w:val="18"/>
          <w:shd w:val="clear" w:color="auto" w:fill="FFFFFF"/>
        </w:rPr>
        <w:t xml:space="preserve"> za industrijsko proizvodnjo</w:t>
      </w:r>
      <w:r>
        <w:rPr>
          <w:rFonts w:ascii="Arial" w:hAnsi="Arial" w:cs="Arial"/>
          <w:color w:val="222222"/>
          <w:sz w:val="18"/>
          <w:szCs w:val="18"/>
          <w:shd w:val="clear" w:color="auto" w:fill="FFFFFF"/>
        </w:rPr>
        <w:t xml:space="preserve"> IN</w:t>
      </w:r>
    </w:p>
    <w:p w14:paraId="53664D7B" w14:textId="113A5538" w:rsidR="009E188E" w:rsidRPr="00B15593" w:rsidRDefault="009E188E" w:rsidP="009E188E">
      <w:pPr>
        <w:pStyle w:val="Odstavekseznama"/>
        <w:numPr>
          <w:ilvl w:val="2"/>
          <w:numId w:val="39"/>
        </w:numPr>
        <w:ind w:left="1179"/>
        <w:jc w:val="both"/>
        <w:rPr>
          <w:rFonts w:ascii="Arial" w:hAnsi="Arial" w:cs="Arial"/>
          <w:sz w:val="18"/>
          <w:szCs w:val="18"/>
        </w:rPr>
      </w:pPr>
      <w:r w:rsidRPr="00B15593">
        <w:rPr>
          <w:rFonts w:ascii="Arial" w:hAnsi="Arial" w:cs="Arial"/>
          <w:sz w:val="18"/>
          <w:szCs w:val="18"/>
        </w:rPr>
        <w:t xml:space="preserve">je najmanj ena referenca (od </w:t>
      </w:r>
      <w:r w:rsidR="0022636C">
        <w:rPr>
          <w:rFonts w:ascii="Arial" w:hAnsi="Arial" w:cs="Arial"/>
          <w:sz w:val="18"/>
          <w:szCs w:val="18"/>
        </w:rPr>
        <w:t>treh</w:t>
      </w:r>
      <w:r w:rsidRPr="00B15593">
        <w:rPr>
          <w:rFonts w:ascii="Arial" w:hAnsi="Arial" w:cs="Arial"/>
          <w:sz w:val="18"/>
          <w:szCs w:val="18"/>
        </w:rPr>
        <w:t>) namenjena za področje raziskav in razvoja (R&amp;R).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1C3499" w14:paraId="34C37459" w14:textId="77777777" w:rsidTr="001C3499">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17BD3D" w14:textId="77777777" w:rsidR="001C3499" w:rsidRDefault="001C3499" w:rsidP="001C3499">
            <w:pPr>
              <w:jc w:val="center"/>
            </w:pPr>
            <w:r>
              <w:rPr>
                <w:rFonts w:ascii="Arial" w:hAnsi="Arial" w:cs="Arial"/>
                <w:b/>
                <w:bCs/>
                <w:color w:val="000000"/>
                <w:position w:val="-2"/>
                <w:sz w:val="18"/>
                <w:szCs w:val="18"/>
                <w:shd w:val="clear" w:color="auto" w:fill="CCCCCC"/>
              </w:rPr>
              <w:lastRenderedPageBreak/>
              <w:t>Referenca št. 1</w:t>
            </w:r>
          </w:p>
        </w:tc>
      </w:tr>
      <w:tr w:rsidR="001C3499" w14:paraId="27F3B588"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9535419" w14:textId="77777777" w:rsidR="001C3499" w:rsidRDefault="001C3499" w:rsidP="001C3499">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E0DCA" w14:textId="77777777" w:rsidR="001C3499" w:rsidRDefault="001C3499" w:rsidP="001C3499">
            <w:r>
              <w:rPr>
                <w:rFonts w:ascii="Arial" w:hAnsi="Arial" w:cs="Arial"/>
                <w:color w:val="000000"/>
                <w:position w:val="-2"/>
                <w:sz w:val="18"/>
                <w:szCs w:val="18"/>
              </w:rPr>
              <w:t> </w:t>
            </w:r>
          </w:p>
        </w:tc>
      </w:tr>
      <w:tr w:rsidR="001C3499" w14:paraId="0AD2EED6"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B87F042" w14:textId="77777777"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8E340" w14:textId="77777777" w:rsidR="001C3499" w:rsidRDefault="001C3499" w:rsidP="001C3499">
            <w:pPr>
              <w:rPr>
                <w:rFonts w:ascii="Arial" w:hAnsi="Arial" w:cs="Arial"/>
                <w:color w:val="000000"/>
                <w:position w:val="-2"/>
                <w:sz w:val="18"/>
                <w:szCs w:val="18"/>
              </w:rPr>
            </w:pPr>
          </w:p>
        </w:tc>
      </w:tr>
      <w:tr w:rsidR="009E188E" w14:paraId="3A8D89F2"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C2C8CAC" w14:textId="733BE74D" w:rsidR="009E188E" w:rsidRPr="009E188E" w:rsidRDefault="009E188E" w:rsidP="001C3499">
            <w:pPr>
              <w:rPr>
                <w:rFonts w:ascii="Arial" w:hAnsi="Arial" w:cs="Arial"/>
                <w:b/>
                <w:bCs/>
                <w:color w:val="000000"/>
                <w:position w:val="-2"/>
                <w:sz w:val="18"/>
                <w:szCs w:val="18"/>
                <w:shd w:val="clear" w:color="auto" w:fill="CCCCCC"/>
              </w:rPr>
            </w:pPr>
            <w:r w:rsidRPr="009E188E">
              <w:rPr>
                <w:rFonts w:ascii="Arial" w:hAnsi="Arial" w:cs="Arial"/>
                <w:b/>
                <w:bCs/>
                <w:color w:val="222222"/>
                <w:sz w:val="18"/>
                <w:szCs w:val="18"/>
                <w:highlight w:val="lightGray"/>
                <w:shd w:val="clear" w:color="auto" w:fill="FFFFFF"/>
              </w:rPr>
              <w:t>robotska roka vključena v sistem, prilagojen zahtevam referenčnega naročnika</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19990" w14:textId="4D05E300" w:rsidR="009E188E" w:rsidRDefault="009E188E" w:rsidP="009E188E">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w:t>
            </w:r>
          </w:p>
          <w:p w14:paraId="5C3CF30A" w14:textId="77777777" w:rsidR="009E188E" w:rsidRDefault="009E188E" w:rsidP="009E188E">
            <w:pPr>
              <w:rPr>
                <w:rFonts w:ascii="Arial" w:hAnsi="Arial" w:cs="Arial"/>
                <w:sz w:val="18"/>
                <w:szCs w:val="18"/>
              </w:rPr>
            </w:pPr>
          </w:p>
          <w:p w14:paraId="441D7E92" w14:textId="2944BCA6" w:rsidR="009E188E" w:rsidRDefault="009E188E" w:rsidP="009E188E">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33533819"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D650090" w14:textId="5F58221A" w:rsidR="009E188E" w:rsidRDefault="009E188E" w:rsidP="009E188E">
            <w:pPr>
              <w:rPr>
                <w:rFonts w:ascii="Arial" w:hAnsi="Arial" w:cs="Arial"/>
                <w:b/>
                <w:bCs/>
                <w:color w:val="000000"/>
                <w:position w:val="-2"/>
                <w:sz w:val="18"/>
                <w:szCs w:val="18"/>
                <w:shd w:val="clear" w:color="auto" w:fill="CCCCCC"/>
              </w:rPr>
            </w:pPr>
            <w:r w:rsidRPr="001C3499">
              <w:rPr>
                <w:rFonts w:ascii="Arial" w:hAnsi="Arial" w:cs="Arial"/>
                <w:b/>
                <w:sz w:val="18"/>
                <w:szCs w:val="18"/>
              </w:rPr>
              <w:t xml:space="preserve">namenjen </w:t>
            </w:r>
            <w:r>
              <w:rPr>
                <w:rFonts w:ascii="Arial" w:hAnsi="Arial" w:cs="Arial"/>
                <w:b/>
                <w:sz w:val="18"/>
                <w:szCs w:val="18"/>
              </w:rPr>
              <w:t>za industrijsko proizvodnjo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5EAF8" w14:textId="7DCA3051" w:rsidR="009E188E" w:rsidRDefault="009E188E" w:rsidP="009E188E">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vrste proizvodnje)</w:t>
            </w:r>
          </w:p>
          <w:p w14:paraId="6A73FCCA" w14:textId="77777777" w:rsidR="009E188E" w:rsidRDefault="009E188E" w:rsidP="009E188E">
            <w:pPr>
              <w:rPr>
                <w:rFonts w:ascii="Arial" w:hAnsi="Arial" w:cs="Arial"/>
                <w:sz w:val="18"/>
                <w:szCs w:val="18"/>
              </w:rPr>
            </w:pPr>
          </w:p>
          <w:p w14:paraId="46D34D8F" w14:textId="7EB5C345" w:rsidR="009E188E" w:rsidRDefault="009E188E" w:rsidP="009E188E">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07403E24"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DC8533A" w14:textId="1D67670D" w:rsidR="009E188E" w:rsidRPr="009E188E" w:rsidRDefault="009E188E" w:rsidP="009E188E">
            <w:pPr>
              <w:rPr>
                <w:rFonts w:ascii="Arial" w:hAnsi="Arial" w:cs="Arial"/>
                <w:b/>
                <w:sz w:val="18"/>
                <w:szCs w:val="18"/>
              </w:rPr>
            </w:pPr>
            <w:r w:rsidRPr="009E188E">
              <w:rPr>
                <w:rFonts w:ascii="Arial" w:hAnsi="Arial" w:cs="Arial"/>
                <w:b/>
                <w:sz w:val="18"/>
                <w:szCs w:val="18"/>
                <w:highlight w:val="lightGray"/>
              </w:rPr>
              <w:t>namenjen za področje raziskav in razvoja (R&amp;R)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60B7C" w14:textId="77777777" w:rsidR="009E188E" w:rsidRDefault="009E188E" w:rsidP="009E188E">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raziskave)</w:t>
            </w:r>
          </w:p>
          <w:p w14:paraId="0463486D" w14:textId="77777777" w:rsidR="009E188E" w:rsidRDefault="009E188E" w:rsidP="009E188E">
            <w:pPr>
              <w:rPr>
                <w:rFonts w:ascii="Arial" w:hAnsi="Arial" w:cs="Arial"/>
                <w:sz w:val="18"/>
                <w:szCs w:val="18"/>
              </w:rPr>
            </w:pPr>
          </w:p>
          <w:p w14:paraId="192DA5D9" w14:textId="6FDE2FCC" w:rsidR="009E188E" w:rsidRPr="00712D32" w:rsidRDefault="009E188E" w:rsidP="009E188E">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1C3499" w14:paraId="5966EE4C"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9214063" w14:textId="77777777" w:rsidR="001C3499" w:rsidRDefault="001C3499" w:rsidP="001C3499">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FFC17" w14:textId="77777777" w:rsidR="001C3499" w:rsidRDefault="001C3499" w:rsidP="001C3499">
            <w:pPr>
              <w:rPr>
                <w:rFonts w:ascii="Arial" w:hAnsi="Arial" w:cs="Arial"/>
                <w:color w:val="000000"/>
                <w:position w:val="-2"/>
                <w:sz w:val="18"/>
                <w:szCs w:val="18"/>
              </w:rPr>
            </w:pPr>
          </w:p>
        </w:tc>
      </w:tr>
      <w:tr w:rsidR="001C3499" w14:paraId="20C9C42D" w14:textId="77777777" w:rsidTr="001C3499">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CD0C1D5" w14:textId="77777777" w:rsidR="001C3499" w:rsidRDefault="001C3499" w:rsidP="001C349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8FB9E" w14:textId="77777777" w:rsidR="001C3499" w:rsidRDefault="001C3499" w:rsidP="001C3499">
            <w:pPr>
              <w:rPr>
                <w:rFonts w:ascii="Arial" w:hAnsi="Arial" w:cs="Arial"/>
                <w:color w:val="000000"/>
                <w:position w:val="-2"/>
                <w:sz w:val="18"/>
                <w:szCs w:val="18"/>
              </w:rPr>
            </w:pPr>
          </w:p>
        </w:tc>
      </w:tr>
      <w:tr w:rsidR="009E188E" w14:paraId="252C0EC5" w14:textId="77777777" w:rsidTr="00E075B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9D78B2" w14:textId="4668F3A7" w:rsidR="009E188E" w:rsidRDefault="009E188E" w:rsidP="00E075BB">
            <w:pPr>
              <w:jc w:val="center"/>
            </w:pPr>
            <w:r>
              <w:rPr>
                <w:rFonts w:ascii="Arial" w:hAnsi="Arial" w:cs="Arial"/>
                <w:b/>
                <w:bCs/>
                <w:color w:val="000000"/>
                <w:position w:val="-2"/>
                <w:sz w:val="18"/>
                <w:szCs w:val="18"/>
                <w:shd w:val="clear" w:color="auto" w:fill="CCCCCC"/>
              </w:rPr>
              <w:t>Referenca št. 2</w:t>
            </w:r>
          </w:p>
        </w:tc>
      </w:tr>
      <w:tr w:rsidR="009E188E" w14:paraId="0397D18B"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63F67B2" w14:textId="77777777" w:rsidR="009E188E" w:rsidRDefault="009E188E" w:rsidP="00E075BB">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9E01E" w14:textId="77777777" w:rsidR="009E188E" w:rsidRDefault="009E188E" w:rsidP="00E075BB">
            <w:r>
              <w:rPr>
                <w:rFonts w:ascii="Arial" w:hAnsi="Arial" w:cs="Arial"/>
                <w:color w:val="000000"/>
                <w:position w:val="-2"/>
                <w:sz w:val="18"/>
                <w:szCs w:val="18"/>
              </w:rPr>
              <w:t> </w:t>
            </w:r>
          </w:p>
        </w:tc>
      </w:tr>
      <w:tr w:rsidR="009E188E" w14:paraId="53EA3268"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24E7186" w14:textId="77777777" w:rsidR="009E188E" w:rsidRDefault="009E188E" w:rsidP="00E075BB">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0C14" w14:textId="77777777" w:rsidR="009E188E" w:rsidRDefault="009E188E" w:rsidP="00E075BB">
            <w:pPr>
              <w:rPr>
                <w:rFonts w:ascii="Arial" w:hAnsi="Arial" w:cs="Arial"/>
                <w:color w:val="000000"/>
                <w:position w:val="-2"/>
                <w:sz w:val="18"/>
                <w:szCs w:val="18"/>
              </w:rPr>
            </w:pPr>
          </w:p>
        </w:tc>
      </w:tr>
      <w:tr w:rsidR="009E188E" w14:paraId="51278A5E"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9CA323" w14:textId="77777777" w:rsidR="009E188E" w:rsidRPr="009E188E" w:rsidRDefault="009E188E" w:rsidP="00E075BB">
            <w:pPr>
              <w:rPr>
                <w:rFonts w:ascii="Arial" w:hAnsi="Arial" w:cs="Arial"/>
                <w:b/>
                <w:bCs/>
                <w:color w:val="000000"/>
                <w:position w:val="-2"/>
                <w:sz w:val="18"/>
                <w:szCs w:val="18"/>
                <w:shd w:val="clear" w:color="auto" w:fill="CCCCCC"/>
              </w:rPr>
            </w:pPr>
            <w:r w:rsidRPr="009E188E">
              <w:rPr>
                <w:rFonts w:ascii="Arial" w:hAnsi="Arial" w:cs="Arial"/>
                <w:b/>
                <w:bCs/>
                <w:color w:val="222222"/>
                <w:sz w:val="18"/>
                <w:szCs w:val="18"/>
                <w:highlight w:val="lightGray"/>
                <w:shd w:val="clear" w:color="auto" w:fill="FFFFFF"/>
              </w:rPr>
              <w:t>robotska roka vključena v sistem, prilagojen zahtevam referenčnega naročnika</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B4A02" w14:textId="77777777" w:rsidR="009E188E"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w:t>
            </w:r>
          </w:p>
          <w:p w14:paraId="05C315D5" w14:textId="77777777" w:rsidR="009E188E" w:rsidRDefault="009E188E" w:rsidP="00E075BB">
            <w:pPr>
              <w:rPr>
                <w:rFonts w:ascii="Arial" w:hAnsi="Arial" w:cs="Arial"/>
                <w:sz w:val="18"/>
                <w:szCs w:val="18"/>
              </w:rPr>
            </w:pPr>
          </w:p>
          <w:p w14:paraId="28293D75" w14:textId="77777777" w:rsidR="009E188E" w:rsidRDefault="009E188E" w:rsidP="00E075BB">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69EB2FB0"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4F42252" w14:textId="77777777" w:rsidR="009E188E" w:rsidRDefault="009E188E" w:rsidP="00E075BB">
            <w:pPr>
              <w:rPr>
                <w:rFonts w:ascii="Arial" w:hAnsi="Arial" w:cs="Arial"/>
                <w:b/>
                <w:bCs/>
                <w:color w:val="000000"/>
                <w:position w:val="-2"/>
                <w:sz w:val="18"/>
                <w:szCs w:val="18"/>
                <w:shd w:val="clear" w:color="auto" w:fill="CCCCCC"/>
              </w:rPr>
            </w:pPr>
            <w:r w:rsidRPr="001C3499">
              <w:rPr>
                <w:rFonts w:ascii="Arial" w:hAnsi="Arial" w:cs="Arial"/>
                <w:b/>
                <w:sz w:val="18"/>
                <w:szCs w:val="18"/>
              </w:rPr>
              <w:t xml:space="preserve">namenjen </w:t>
            </w:r>
            <w:r>
              <w:rPr>
                <w:rFonts w:ascii="Arial" w:hAnsi="Arial" w:cs="Arial"/>
                <w:b/>
                <w:sz w:val="18"/>
                <w:szCs w:val="18"/>
              </w:rPr>
              <w:t>za industrijsko proizvodnjo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58C63" w14:textId="77777777" w:rsidR="009E188E"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vrste proizvodnje)</w:t>
            </w:r>
          </w:p>
          <w:p w14:paraId="1F77A1AF" w14:textId="77777777" w:rsidR="009E188E" w:rsidRDefault="009E188E" w:rsidP="00E075BB">
            <w:pPr>
              <w:rPr>
                <w:rFonts w:ascii="Arial" w:hAnsi="Arial" w:cs="Arial"/>
                <w:sz w:val="18"/>
                <w:szCs w:val="18"/>
              </w:rPr>
            </w:pPr>
          </w:p>
          <w:p w14:paraId="4B8289BF" w14:textId="77777777" w:rsidR="009E188E" w:rsidRDefault="009E188E" w:rsidP="00E075BB">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440ADEBE"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E9161D4" w14:textId="77777777" w:rsidR="009E188E" w:rsidRPr="009E188E" w:rsidRDefault="009E188E" w:rsidP="00E075BB">
            <w:pPr>
              <w:rPr>
                <w:rFonts w:ascii="Arial" w:hAnsi="Arial" w:cs="Arial"/>
                <w:b/>
                <w:sz w:val="18"/>
                <w:szCs w:val="18"/>
              </w:rPr>
            </w:pPr>
            <w:r w:rsidRPr="009E188E">
              <w:rPr>
                <w:rFonts w:ascii="Arial" w:hAnsi="Arial" w:cs="Arial"/>
                <w:b/>
                <w:sz w:val="18"/>
                <w:szCs w:val="18"/>
                <w:highlight w:val="lightGray"/>
              </w:rPr>
              <w:t>namenjen za področje raziskav in razvoja (R&amp;R)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2FBA0" w14:textId="77777777" w:rsidR="009E188E"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raziskave)</w:t>
            </w:r>
          </w:p>
          <w:p w14:paraId="325BFB79" w14:textId="77777777" w:rsidR="009E188E" w:rsidRDefault="009E188E" w:rsidP="00E075BB">
            <w:pPr>
              <w:rPr>
                <w:rFonts w:ascii="Arial" w:hAnsi="Arial" w:cs="Arial"/>
                <w:sz w:val="18"/>
                <w:szCs w:val="18"/>
              </w:rPr>
            </w:pPr>
          </w:p>
          <w:p w14:paraId="0DCB1C57" w14:textId="77777777" w:rsidR="009E188E" w:rsidRPr="00712D32"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01A7F51C"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00FEE25" w14:textId="77777777" w:rsidR="009E188E" w:rsidRDefault="009E188E" w:rsidP="00E075BB">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lastRenderedPageBreak/>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FA74" w14:textId="77777777" w:rsidR="009E188E" w:rsidRDefault="009E188E" w:rsidP="00E075BB">
            <w:pPr>
              <w:rPr>
                <w:rFonts w:ascii="Arial" w:hAnsi="Arial" w:cs="Arial"/>
                <w:color w:val="000000"/>
                <w:position w:val="-2"/>
                <w:sz w:val="18"/>
                <w:szCs w:val="18"/>
              </w:rPr>
            </w:pPr>
          </w:p>
        </w:tc>
      </w:tr>
      <w:tr w:rsidR="009E188E" w14:paraId="2C4AA1B0"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372D2CB" w14:textId="77777777" w:rsidR="009E188E" w:rsidRDefault="009E188E" w:rsidP="00E075BB">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D8241" w14:textId="77777777" w:rsidR="009E188E" w:rsidRDefault="009E188E" w:rsidP="00E075BB">
            <w:pPr>
              <w:rPr>
                <w:rFonts w:ascii="Arial" w:hAnsi="Arial" w:cs="Arial"/>
                <w:color w:val="000000"/>
                <w:position w:val="-2"/>
                <w:sz w:val="18"/>
                <w:szCs w:val="18"/>
              </w:rPr>
            </w:pPr>
          </w:p>
        </w:tc>
      </w:tr>
      <w:tr w:rsidR="009E188E" w14:paraId="2AA538BC" w14:textId="77777777" w:rsidTr="00E075BB">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583991" w14:textId="0247F86D" w:rsidR="009E188E" w:rsidRDefault="009E188E" w:rsidP="00E075BB">
            <w:pPr>
              <w:jc w:val="center"/>
            </w:pPr>
            <w:r>
              <w:rPr>
                <w:rFonts w:ascii="Arial" w:hAnsi="Arial" w:cs="Arial"/>
                <w:b/>
                <w:bCs/>
                <w:color w:val="000000"/>
                <w:position w:val="-2"/>
                <w:sz w:val="18"/>
                <w:szCs w:val="18"/>
                <w:shd w:val="clear" w:color="auto" w:fill="CCCCCC"/>
              </w:rPr>
              <w:t>Referenca št. 3</w:t>
            </w:r>
          </w:p>
        </w:tc>
      </w:tr>
      <w:tr w:rsidR="009E188E" w14:paraId="31DC9DC3"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7E3B99" w14:textId="77777777" w:rsidR="009E188E" w:rsidRDefault="009E188E" w:rsidP="00E075BB">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11201" w14:textId="77777777" w:rsidR="009E188E" w:rsidRDefault="009E188E" w:rsidP="00E075BB">
            <w:r>
              <w:rPr>
                <w:rFonts w:ascii="Arial" w:hAnsi="Arial" w:cs="Arial"/>
                <w:color w:val="000000"/>
                <w:position w:val="-2"/>
                <w:sz w:val="18"/>
                <w:szCs w:val="18"/>
              </w:rPr>
              <w:t> </w:t>
            </w:r>
          </w:p>
        </w:tc>
      </w:tr>
      <w:tr w:rsidR="009E188E" w14:paraId="511E53B0"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9CFCCE" w14:textId="77777777" w:rsidR="009E188E" w:rsidRDefault="009E188E" w:rsidP="00E075BB">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B692A" w14:textId="77777777" w:rsidR="009E188E" w:rsidRDefault="009E188E" w:rsidP="00E075BB">
            <w:pPr>
              <w:rPr>
                <w:rFonts w:ascii="Arial" w:hAnsi="Arial" w:cs="Arial"/>
                <w:color w:val="000000"/>
                <w:position w:val="-2"/>
                <w:sz w:val="18"/>
                <w:szCs w:val="18"/>
              </w:rPr>
            </w:pPr>
          </w:p>
        </w:tc>
      </w:tr>
      <w:tr w:rsidR="009E188E" w14:paraId="1DF05E40"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7D6234" w14:textId="77777777" w:rsidR="009E188E" w:rsidRPr="009E188E" w:rsidRDefault="009E188E" w:rsidP="00E075BB">
            <w:pPr>
              <w:rPr>
                <w:rFonts w:ascii="Arial" w:hAnsi="Arial" w:cs="Arial"/>
                <w:b/>
                <w:bCs/>
                <w:color w:val="000000"/>
                <w:position w:val="-2"/>
                <w:sz w:val="18"/>
                <w:szCs w:val="18"/>
                <w:shd w:val="clear" w:color="auto" w:fill="CCCCCC"/>
              </w:rPr>
            </w:pPr>
            <w:r w:rsidRPr="009E188E">
              <w:rPr>
                <w:rFonts w:ascii="Arial" w:hAnsi="Arial" w:cs="Arial"/>
                <w:b/>
                <w:bCs/>
                <w:color w:val="222222"/>
                <w:sz w:val="18"/>
                <w:szCs w:val="18"/>
                <w:highlight w:val="lightGray"/>
                <w:shd w:val="clear" w:color="auto" w:fill="FFFFFF"/>
              </w:rPr>
              <w:t>robotska roka vključena v sistem, prilagojen zahtevam referenčnega naročnika</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D2182" w14:textId="77777777" w:rsidR="009E188E"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w:t>
            </w:r>
          </w:p>
          <w:p w14:paraId="7A6B500A" w14:textId="77777777" w:rsidR="009E188E" w:rsidRDefault="009E188E" w:rsidP="00E075BB">
            <w:pPr>
              <w:rPr>
                <w:rFonts w:ascii="Arial" w:hAnsi="Arial" w:cs="Arial"/>
                <w:sz w:val="18"/>
                <w:szCs w:val="18"/>
              </w:rPr>
            </w:pPr>
          </w:p>
          <w:p w14:paraId="01EA8B58" w14:textId="77777777" w:rsidR="009E188E" w:rsidRDefault="009E188E" w:rsidP="00E075BB">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16D45C2F"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95C8855" w14:textId="77777777" w:rsidR="009E188E" w:rsidRDefault="009E188E" w:rsidP="00E075BB">
            <w:pPr>
              <w:rPr>
                <w:rFonts w:ascii="Arial" w:hAnsi="Arial" w:cs="Arial"/>
                <w:b/>
                <w:bCs/>
                <w:color w:val="000000"/>
                <w:position w:val="-2"/>
                <w:sz w:val="18"/>
                <w:szCs w:val="18"/>
                <w:shd w:val="clear" w:color="auto" w:fill="CCCCCC"/>
              </w:rPr>
            </w:pPr>
            <w:r w:rsidRPr="001C3499">
              <w:rPr>
                <w:rFonts w:ascii="Arial" w:hAnsi="Arial" w:cs="Arial"/>
                <w:b/>
                <w:sz w:val="18"/>
                <w:szCs w:val="18"/>
              </w:rPr>
              <w:t xml:space="preserve">namenjen </w:t>
            </w:r>
            <w:r>
              <w:rPr>
                <w:rFonts w:ascii="Arial" w:hAnsi="Arial" w:cs="Arial"/>
                <w:b/>
                <w:sz w:val="18"/>
                <w:szCs w:val="18"/>
              </w:rPr>
              <w:t>za industrijsko proizvodnjo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6EF82" w14:textId="77777777" w:rsidR="009E188E"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vrste proizvodnje)</w:t>
            </w:r>
          </w:p>
          <w:p w14:paraId="7F7F24C4" w14:textId="77777777" w:rsidR="009E188E" w:rsidRDefault="009E188E" w:rsidP="00E075BB">
            <w:pPr>
              <w:rPr>
                <w:rFonts w:ascii="Arial" w:hAnsi="Arial" w:cs="Arial"/>
                <w:sz w:val="18"/>
                <w:szCs w:val="18"/>
              </w:rPr>
            </w:pPr>
          </w:p>
          <w:p w14:paraId="4BB26B8A" w14:textId="77777777" w:rsidR="009E188E" w:rsidRDefault="009E188E" w:rsidP="00E075BB">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669CECE3"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BE142C0" w14:textId="77777777" w:rsidR="009E188E" w:rsidRPr="009E188E" w:rsidRDefault="009E188E" w:rsidP="00E075BB">
            <w:pPr>
              <w:rPr>
                <w:rFonts w:ascii="Arial" w:hAnsi="Arial" w:cs="Arial"/>
                <w:b/>
                <w:sz w:val="18"/>
                <w:szCs w:val="18"/>
              </w:rPr>
            </w:pPr>
            <w:r w:rsidRPr="009E188E">
              <w:rPr>
                <w:rFonts w:ascii="Arial" w:hAnsi="Arial" w:cs="Arial"/>
                <w:b/>
                <w:sz w:val="18"/>
                <w:szCs w:val="18"/>
                <w:highlight w:val="lightGray"/>
              </w:rPr>
              <w:t>namenjen za področje raziskav in razvoja (R&amp;R)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AAB1F" w14:textId="77777777" w:rsidR="009E188E"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 ____________________________ (navedba raziskave)</w:t>
            </w:r>
          </w:p>
          <w:p w14:paraId="6913A956" w14:textId="77777777" w:rsidR="009E188E" w:rsidRDefault="009E188E" w:rsidP="00E075BB">
            <w:pPr>
              <w:rPr>
                <w:rFonts w:ascii="Arial" w:hAnsi="Arial" w:cs="Arial"/>
                <w:sz w:val="18"/>
                <w:szCs w:val="18"/>
              </w:rPr>
            </w:pPr>
          </w:p>
          <w:p w14:paraId="325449B8" w14:textId="77777777" w:rsidR="009E188E" w:rsidRPr="00712D32" w:rsidRDefault="009E188E" w:rsidP="00E075BB">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02FA5">
              <w:rPr>
                <w:rFonts w:ascii="Arial" w:hAnsi="Arial" w:cs="Arial"/>
                <w:sz w:val="18"/>
                <w:szCs w:val="18"/>
              </w:rPr>
            </w:r>
            <w:r w:rsidR="00502FA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9E188E" w14:paraId="08379F0B"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D38A086" w14:textId="77777777" w:rsidR="009E188E" w:rsidRDefault="009E188E" w:rsidP="00E075BB">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30945" w14:textId="77777777" w:rsidR="009E188E" w:rsidRDefault="009E188E" w:rsidP="00E075BB">
            <w:pPr>
              <w:rPr>
                <w:rFonts w:ascii="Arial" w:hAnsi="Arial" w:cs="Arial"/>
                <w:color w:val="000000"/>
                <w:position w:val="-2"/>
                <w:sz w:val="18"/>
                <w:szCs w:val="18"/>
              </w:rPr>
            </w:pPr>
          </w:p>
        </w:tc>
      </w:tr>
      <w:tr w:rsidR="009E188E" w14:paraId="743FC873" w14:textId="77777777" w:rsidTr="00E075BB">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8DD2FF4" w14:textId="77777777" w:rsidR="009E188E" w:rsidRDefault="009E188E" w:rsidP="00E075BB">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57E01" w14:textId="77777777" w:rsidR="009E188E" w:rsidRDefault="009E188E" w:rsidP="00E075BB">
            <w:pPr>
              <w:rPr>
                <w:rFonts w:ascii="Arial" w:hAnsi="Arial" w:cs="Arial"/>
                <w:color w:val="000000"/>
                <w:position w:val="-2"/>
                <w:sz w:val="18"/>
                <w:szCs w:val="18"/>
              </w:rPr>
            </w:pPr>
          </w:p>
        </w:tc>
      </w:tr>
    </w:tbl>
    <w:p w14:paraId="7777BBC6" w14:textId="77777777" w:rsidR="001C3499" w:rsidRDefault="001C3499" w:rsidP="001C3499">
      <w:pPr>
        <w:jc w:val="both"/>
        <w:rPr>
          <w:rFonts w:ascii="Arial" w:hAnsi="Arial" w:cs="Arial"/>
          <w:color w:val="000000"/>
          <w:sz w:val="18"/>
          <w:szCs w:val="18"/>
        </w:rPr>
      </w:pPr>
    </w:p>
    <w:p w14:paraId="3E23CE91" w14:textId="77777777" w:rsidR="001C3499" w:rsidRDefault="001C3499" w:rsidP="00A077D7">
      <w:pPr>
        <w:jc w:val="both"/>
        <w:rPr>
          <w:rFonts w:ascii="Arial" w:hAnsi="Arial" w:cs="Arial"/>
          <w:color w:val="000000"/>
          <w:sz w:val="18"/>
          <w:szCs w:val="18"/>
        </w:rPr>
      </w:pPr>
    </w:p>
    <w:p w14:paraId="01D8206D" w14:textId="7E095EE3" w:rsidR="001C3499" w:rsidRDefault="009E188E" w:rsidP="00A077D7">
      <w:pPr>
        <w:jc w:val="both"/>
        <w:rPr>
          <w:rFonts w:ascii="Arial" w:hAnsi="Arial" w:cs="Arial"/>
          <w:color w:val="000000"/>
          <w:sz w:val="18"/>
          <w:szCs w:val="18"/>
        </w:rPr>
      </w:pPr>
      <w:r>
        <w:rPr>
          <w:rFonts w:ascii="Arial" w:hAnsi="Arial" w:cs="Arial"/>
          <w:color w:val="000000"/>
          <w:sz w:val="18"/>
          <w:szCs w:val="18"/>
        </w:rPr>
        <w:t>Opomba: V primeru več referenc ponudnik doda nove vrstice.</w:t>
      </w:r>
    </w:p>
    <w:p w14:paraId="101FF2FE" w14:textId="77777777" w:rsidR="001C3499" w:rsidRDefault="001C3499" w:rsidP="00A077D7">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077D7" w:rsidRPr="00873025" w14:paraId="7C014F91" w14:textId="77777777" w:rsidTr="001C3499">
        <w:tc>
          <w:tcPr>
            <w:tcW w:w="4080" w:type="dxa"/>
            <w:tcMar>
              <w:top w:w="75" w:type="dxa"/>
              <w:bottom w:w="75" w:type="dxa"/>
            </w:tcMar>
            <w:vAlign w:val="center"/>
          </w:tcPr>
          <w:p w14:paraId="7B1C10EC" w14:textId="77777777" w:rsidR="00A077D7" w:rsidRPr="00873025" w:rsidRDefault="00A077D7" w:rsidP="001C349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7EC23893" w14:textId="77777777" w:rsidR="00A077D7" w:rsidRPr="00873025" w:rsidRDefault="00A077D7" w:rsidP="001C3499">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59566ABB" w14:textId="77777777" w:rsidR="00A077D7" w:rsidRDefault="00A077D7" w:rsidP="00A077D7">
      <w:pPr>
        <w:spacing w:after="0"/>
      </w:pPr>
    </w:p>
    <w:tbl>
      <w:tblPr>
        <w:tblStyle w:val="NormalTablePHPDOCX"/>
        <w:tblW w:w="8745" w:type="dxa"/>
        <w:tblInd w:w="108" w:type="dxa"/>
        <w:tblLook w:val="04A0" w:firstRow="1" w:lastRow="0" w:firstColumn="1" w:lastColumn="0" w:noHBand="0" w:noVBand="1"/>
      </w:tblPr>
      <w:tblGrid>
        <w:gridCol w:w="4080"/>
        <w:gridCol w:w="4665"/>
      </w:tblGrid>
      <w:tr w:rsidR="00A077D7" w:rsidRPr="00873025" w14:paraId="1AE96A5F" w14:textId="77777777" w:rsidTr="001C3499">
        <w:tc>
          <w:tcPr>
            <w:tcW w:w="4080" w:type="dxa"/>
            <w:tcMar>
              <w:top w:w="75" w:type="dxa"/>
              <w:bottom w:w="75" w:type="dxa"/>
            </w:tcMar>
            <w:vAlign w:val="center"/>
          </w:tcPr>
          <w:p w14:paraId="634967EA" w14:textId="77777777" w:rsidR="00A077D7" w:rsidRPr="00873025" w:rsidRDefault="00A077D7" w:rsidP="001C3499">
            <w:pPr>
              <w:rPr>
                <w:lang w:val="en-GB"/>
              </w:rPr>
            </w:pPr>
          </w:p>
        </w:tc>
        <w:tc>
          <w:tcPr>
            <w:tcW w:w="0" w:type="auto"/>
            <w:tcMar>
              <w:top w:w="75" w:type="dxa"/>
              <w:bottom w:w="75" w:type="dxa"/>
            </w:tcMar>
            <w:vAlign w:val="center"/>
          </w:tcPr>
          <w:p w14:paraId="12247000" w14:textId="77777777" w:rsidR="00A077D7" w:rsidRPr="00873025" w:rsidRDefault="00A077D7" w:rsidP="001C349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4C8578A4" w14:textId="6F0EF372" w:rsidR="001C3499" w:rsidRDefault="001C3499" w:rsidP="008A66F3">
      <w:r>
        <w:br w:type="page"/>
      </w:r>
    </w:p>
    <w:p w14:paraId="091F4B09" w14:textId="77777777" w:rsidR="00A077D7" w:rsidRDefault="00A077D7" w:rsidP="00A077D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vse sklope)</w:t>
      </w:r>
    </w:p>
    <w:p w14:paraId="108E490D" w14:textId="77777777" w:rsidR="00A077D7" w:rsidRDefault="00A077D7" w:rsidP="00A077D7"/>
    <w:p w14:paraId="3D9534B7" w14:textId="77777777" w:rsidR="00A077D7" w:rsidRDefault="00A077D7" w:rsidP="00A077D7">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26CB1763"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raz</w:t>
      </w:r>
      <w:r w:rsidR="004D2B1C">
        <w:rPr>
          <w:rFonts w:ascii="Arial" w:hAnsi="Arial" w:cs="Arial"/>
          <w:b/>
          <w:color w:val="000000"/>
          <w:sz w:val="24"/>
          <w:szCs w:val="24"/>
        </w:rPr>
        <w:t>iskovalne</w:t>
      </w:r>
      <w:r>
        <w:rPr>
          <w:rFonts w:ascii="Arial" w:hAnsi="Arial" w:cs="Arial"/>
          <w:b/>
          <w:color w:val="000000"/>
          <w:sz w:val="24"/>
          <w:szCs w:val="24"/>
        </w:rPr>
        <w:t xml:space="preserve"> </w:t>
      </w:r>
      <w:r w:rsidR="003C57C9">
        <w:rPr>
          <w:rFonts w:ascii="Arial" w:hAnsi="Arial" w:cs="Arial"/>
          <w:b/>
          <w:color w:val="000000"/>
          <w:sz w:val="24"/>
          <w:szCs w:val="24"/>
        </w:rPr>
        <w:t xml:space="preserve">opreme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004D2B1C">
        <w:rPr>
          <w:rFonts w:ascii="Arial" w:eastAsia="Times New Roman" w:hAnsi="Arial" w:cs="Arial"/>
          <w:b/>
          <w:color w:val="222222"/>
          <w:sz w:val="24"/>
          <w:szCs w:val="24"/>
          <w:lang w:eastAsia="sl-SI"/>
        </w:rPr>
        <w:t>Zavoda za gradbeništvo Slovenije</w:t>
      </w:r>
    </w:p>
    <w:p w14:paraId="7DA7672C" w14:textId="6FEF170A" w:rsidR="00035A63" w:rsidRPr="00F55025" w:rsidRDefault="00035A63"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________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583173EF" w14:textId="77777777" w:rsidR="0003505E" w:rsidRDefault="0003505E" w:rsidP="0003505E">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7C3988D0" w14:textId="77777777" w:rsidR="0003505E" w:rsidRDefault="0003505E" w:rsidP="0003505E">
      <w:pPr>
        <w:spacing w:after="0" w:line="240" w:lineRule="auto"/>
        <w:jc w:val="both"/>
      </w:pPr>
    </w:p>
    <w:tbl>
      <w:tblPr>
        <w:tblW w:w="4316" w:type="pct"/>
        <w:tblInd w:w="108" w:type="dxa"/>
        <w:tblLook w:val="04A0" w:firstRow="1" w:lastRow="0" w:firstColumn="1" w:lastColumn="0" w:noHBand="0" w:noVBand="1"/>
      </w:tblPr>
      <w:tblGrid>
        <w:gridCol w:w="3300"/>
        <w:gridCol w:w="4529"/>
      </w:tblGrid>
      <w:tr w:rsidR="0003505E" w14:paraId="4656F272" w14:textId="77777777" w:rsidTr="001C3499">
        <w:tc>
          <w:tcPr>
            <w:tcW w:w="3300" w:type="dxa"/>
            <w:tcMar>
              <w:top w:w="0" w:type="auto"/>
              <w:bottom w:w="0" w:type="auto"/>
            </w:tcMar>
            <w:vAlign w:val="center"/>
          </w:tcPr>
          <w:p w14:paraId="46429078" w14:textId="77777777" w:rsidR="0003505E" w:rsidRDefault="0003505E" w:rsidP="001C3499">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02AD1DA5" w14:textId="77777777" w:rsidR="0003505E" w:rsidRDefault="0003505E" w:rsidP="001C3499">
            <w:r>
              <w:rPr>
                <w:rFonts w:ascii="Arial" w:hAnsi="Arial" w:cs="Arial"/>
                <w:color w:val="000000"/>
                <w:position w:val="-2"/>
                <w:sz w:val="18"/>
                <w:szCs w:val="18"/>
                <w:lang w:val="en-GB"/>
              </w:rPr>
              <w:t>5866324000</w:t>
            </w:r>
          </w:p>
        </w:tc>
      </w:tr>
      <w:tr w:rsidR="0003505E" w14:paraId="193A813E" w14:textId="77777777" w:rsidTr="001C3499">
        <w:tc>
          <w:tcPr>
            <w:tcW w:w="3300" w:type="dxa"/>
            <w:tcMar>
              <w:top w:w="0" w:type="auto"/>
              <w:bottom w:w="0" w:type="auto"/>
            </w:tcMar>
            <w:vAlign w:val="center"/>
          </w:tcPr>
          <w:p w14:paraId="109FDF67" w14:textId="77777777" w:rsidR="0003505E" w:rsidRDefault="0003505E" w:rsidP="001C3499">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604A30AF" w14:textId="77777777" w:rsidR="0003505E" w:rsidRDefault="0003505E" w:rsidP="001C3499">
            <w:r>
              <w:rPr>
                <w:rFonts w:ascii="Arial" w:hAnsi="Arial" w:cs="Arial"/>
                <w:color w:val="000000"/>
                <w:position w:val="-2"/>
                <w:sz w:val="18"/>
                <w:szCs w:val="18"/>
                <w:lang w:val="en-GB"/>
              </w:rPr>
              <w:t>SI 43950019</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075EDEC2" w14:textId="25A2AC84" w:rsidR="00005C43" w:rsidRPr="00BB58B1" w:rsidRDefault="00005C43" w:rsidP="00D4631C">
            <w:pPr>
              <w:spacing w:before="225" w:after="225"/>
              <w:jc w:val="both"/>
              <w:rPr>
                <w:sz w:val="18"/>
                <w:szCs w:val="18"/>
              </w:rPr>
            </w:pPr>
            <w:r>
              <w:rPr>
                <w:rFonts w:ascii="Arial" w:hAnsi="Arial" w:cs="Arial"/>
                <w:color w:val="000000"/>
                <w:sz w:val="18"/>
                <w:szCs w:val="18"/>
              </w:rPr>
              <w:lastRenderedPageBreak/>
              <w:t>Sredstva za izvedbo naročila so zagotovljena</w:t>
            </w:r>
            <w:r w:rsidR="009E188E">
              <w:rPr>
                <w:rFonts w:ascii="Arial" w:hAnsi="Arial" w:cs="Arial"/>
                <w:color w:val="000000"/>
                <w:sz w:val="18"/>
                <w:szCs w:val="18"/>
              </w:rPr>
              <w:t>:</w:t>
            </w:r>
            <w:r>
              <w:rPr>
                <w:rFonts w:ascii="Arial" w:hAnsi="Arial" w:cs="Arial"/>
                <w:color w:val="000000"/>
                <w:sz w:val="18"/>
                <w:szCs w:val="18"/>
              </w:rPr>
              <w:t xml:space="preserve"> </w:t>
            </w:r>
            <w:r w:rsidR="009E188E" w:rsidRPr="009E188E">
              <w:rPr>
                <w:rFonts w:ascii="Arial" w:hAnsi="Arial" w:cs="Arial"/>
                <w:color w:val="808080" w:themeColor="background1" w:themeShade="80"/>
                <w:sz w:val="18"/>
                <w:szCs w:val="18"/>
              </w:rPr>
              <w:t xml:space="preserve">iz lastnih sredstev naročnika (velja za sklop 1) / iz lastnih sredstev naročnika in v okviru </w:t>
            </w:r>
            <w:r w:rsidR="009E188E" w:rsidRPr="009E188E">
              <w:rPr>
                <w:rFonts w:ascii="Arial" w:hAnsi="Arial" w:cs="Arial"/>
                <w:color w:val="808080" w:themeColor="background1" w:themeShade="80"/>
                <w:sz w:val="18"/>
                <w:szCs w:val="18"/>
                <w:shd w:val="clear" w:color="auto" w:fill="FFFFFF"/>
              </w:rPr>
              <w:t>sofinanciranja s strani Javne agencije za raziskovalno dejavnost RS (velja za sklope 1 -5).</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9856E73"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 xml:space="preserve">Naročnik se zavezuje, da bo za nemoteno izvajanje pogodbenih obveznosti dobavitelja zagotovil sodelovanje oseb, ki bodo v stiku z </w:t>
            </w:r>
            <w:r w:rsidR="009E188E">
              <w:rPr>
                <w:rFonts w:ascii="Arial" w:hAnsi="Arial" w:cs="Arial"/>
                <w:sz w:val="18"/>
                <w:szCs w:val="18"/>
              </w:rPr>
              <w:t>izvajalcem</w:t>
            </w:r>
            <w:r w:rsidRPr="002500C6">
              <w:rPr>
                <w:rFonts w:ascii="Arial" w:hAnsi="Arial" w:cs="Arial"/>
                <w:sz w:val="18"/>
                <w:szCs w:val="18"/>
              </w:rPr>
              <w:t>.</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B816088"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6C71D2">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lastRenderedPageBreak/>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393EA5B1"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w:t>
            </w:r>
            <w:r w:rsidR="00172B7A">
              <w:rPr>
                <w:rFonts w:ascii="Arial" w:hAnsi="Arial" w:cs="Arial"/>
                <w:sz w:val="18"/>
                <w:szCs w:val="18"/>
              </w:rPr>
              <w:t xml:space="preserve"> po opravljenih </w:t>
            </w:r>
            <w:r w:rsidR="002B1AB3">
              <w:rPr>
                <w:rFonts w:ascii="Arial" w:hAnsi="Arial" w:cs="Arial"/>
                <w:sz w:val="18"/>
                <w:szCs w:val="18"/>
              </w:rPr>
              <w:t xml:space="preserve">vseh </w:t>
            </w:r>
            <w:r w:rsidR="00172B7A">
              <w:rPr>
                <w:rFonts w:ascii="Arial" w:hAnsi="Arial" w:cs="Arial"/>
                <w:sz w:val="18"/>
                <w:szCs w:val="18"/>
              </w:rPr>
              <w:t xml:space="preserve">obveznostih iz prvega odstavka tega člena (tj. </w:t>
            </w:r>
            <w:r w:rsidR="002B1AB3">
              <w:rPr>
                <w:rFonts w:ascii="Arial" w:hAnsi="Arial" w:cs="Arial"/>
                <w:sz w:val="18"/>
                <w:szCs w:val="18"/>
              </w:rPr>
              <w:t>ne le po ustrezni</w:t>
            </w:r>
            <w:r w:rsidR="00172B7A">
              <w:rPr>
                <w:rFonts w:ascii="Arial" w:hAnsi="Arial" w:cs="Arial"/>
                <w:sz w:val="18"/>
                <w:szCs w:val="18"/>
              </w:rPr>
              <w:t xml:space="preserve"> dobavi</w:t>
            </w:r>
            <w:r w:rsidR="002B1AB3">
              <w:rPr>
                <w:rFonts w:ascii="Arial" w:hAnsi="Arial" w:cs="Arial"/>
                <w:sz w:val="18"/>
                <w:szCs w:val="18"/>
              </w:rPr>
              <w:t xml:space="preserve"> opreme, temveč tudi po izvedbi </w:t>
            </w:r>
            <w:r w:rsidR="00172B7A">
              <w:rPr>
                <w:rFonts w:ascii="Arial" w:hAnsi="Arial" w:cs="Arial"/>
                <w:sz w:val="18"/>
                <w:szCs w:val="18"/>
              </w:rPr>
              <w:t>montaž</w:t>
            </w:r>
            <w:r w:rsidR="002B1AB3">
              <w:rPr>
                <w:rFonts w:ascii="Arial" w:hAnsi="Arial" w:cs="Arial"/>
                <w:sz w:val="18"/>
                <w:szCs w:val="18"/>
              </w:rPr>
              <w:t>e ter</w:t>
            </w:r>
            <w:r w:rsidR="00172B7A">
              <w:rPr>
                <w:rFonts w:ascii="Arial" w:hAnsi="Arial" w:cs="Arial"/>
                <w:sz w:val="18"/>
                <w:szCs w:val="18"/>
              </w:rPr>
              <w:t xml:space="preserve"> usposabljanj</w:t>
            </w:r>
            <w:r w:rsidR="002B1AB3">
              <w:rPr>
                <w:rFonts w:ascii="Arial" w:hAnsi="Arial" w:cs="Arial"/>
                <w:sz w:val="18"/>
                <w:szCs w:val="18"/>
              </w:rPr>
              <w:t>a, v kolikor je to zahtevano</w:t>
            </w:r>
            <w:r w:rsidR="00172B7A">
              <w:rPr>
                <w:rFonts w:ascii="Arial" w:hAnsi="Arial" w:cs="Arial"/>
                <w:sz w:val="18"/>
                <w:szCs w:val="18"/>
              </w:rPr>
              <w:t>)</w:t>
            </w:r>
            <w:r w:rsidRPr="002500C6">
              <w:rPr>
                <w:rFonts w:ascii="Arial" w:hAnsi="Arial" w:cs="Arial"/>
                <w:sz w:val="18"/>
                <w:szCs w:val="18"/>
              </w:rPr>
              <w:t>,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lastRenderedPageBreak/>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13.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207CB5BC"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se dobavitelj po svoji krivdi pri izvedbi del ne drži dogovorjenih rokov, sme naročnik za vsak dan zamude zahtevati plačilo pogodbene kazni v višini </w:t>
            </w:r>
            <w:r w:rsidR="009E188E">
              <w:rPr>
                <w:rFonts w:ascii="Arial" w:hAnsi="Arial" w:cs="Arial"/>
                <w:sz w:val="18"/>
                <w:szCs w:val="18"/>
              </w:rPr>
              <w:t>0,5</w:t>
            </w:r>
            <w:r w:rsidRPr="00B23301">
              <w:rPr>
                <w:rFonts w:ascii="Arial" w:hAnsi="Arial" w:cs="Arial"/>
                <w:sz w:val="18"/>
                <w:szCs w:val="18"/>
              </w:rPr>
              <w:t xml:space="preserve"> % od celotne pogodbene vrednosti z DDV, vendar skupaj ne več kot 10 % celotne pogodbene vrednosti.</w:t>
            </w:r>
          </w:p>
          <w:p w14:paraId="4D899336"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31E161D3" w:rsidR="00005C43"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362E145B"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BD0909">
              <w:rPr>
                <w:rFonts w:ascii="Arial" w:hAnsi="Arial" w:cs="Arial"/>
                <w:sz w:val="18"/>
                <w:szCs w:val="18"/>
              </w:rPr>
              <w:t>izvajalec</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5C36E7ED"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izvajalec,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 in usposabljanja</w:t>
            </w:r>
            <w:r w:rsidR="00F526E1">
              <w:rPr>
                <w:rFonts w:ascii="Arial" w:hAnsi="Arial" w:cs="Arial"/>
                <w:sz w:val="18"/>
                <w:szCs w:val="18"/>
                <w:shd w:val="clear" w:color="auto" w:fill="FFFFFF"/>
              </w:rPr>
              <w:t>, če je zahtevano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lastRenderedPageBreak/>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37C476D" w14:textId="3225DA0D" w:rsidR="00EE12D7" w:rsidRDefault="00EE12D7" w:rsidP="00D4631C">
            <w:pPr>
              <w:spacing w:before="225" w:after="225"/>
              <w:jc w:val="both"/>
              <w:rPr>
                <w:rFonts w:ascii="Arial" w:hAnsi="Arial" w:cs="Arial"/>
                <w:sz w:val="18"/>
                <w:szCs w:val="18"/>
              </w:rPr>
            </w:pPr>
            <w:r>
              <w:rPr>
                <w:rFonts w:ascii="Arial" w:hAnsi="Arial" w:cs="Arial"/>
                <w:sz w:val="18"/>
                <w:szCs w:val="18"/>
              </w:rPr>
              <w:t xml:space="preserve">Za dobavljeno opremo veljajo tudi vsi ostali pogoji in zahteve iz razpisa in Tehničnih specifikacij naročnika, ki so sestavni del in priloga k tej pogodbi. </w:t>
            </w:r>
          </w:p>
          <w:p w14:paraId="403094C9" w14:textId="11A8601F"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AB08A35"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w:t>
            </w:r>
            <w:r w:rsidR="00EE12D7">
              <w:rPr>
                <w:rFonts w:ascii="Arial" w:hAnsi="Arial" w:cs="Arial"/>
                <w:sz w:val="18"/>
                <w:szCs w:val="18"/>
              </w:rPr>
              <w:t>se določi v dogovoru z naročnikom</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56D9E8E1"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w:t>
            </w:r>
            <w:r w:rsidR="00EE12D7">
              <w:rPr>
                <w:rFonts w:ascii="Arial" w:hAnsi="Arial" w:cs="Arial"/>
                <w:sz w:val="18"/>
                <w:szCs w:val="18"/>
              </w:rPr>
              <w:t>tudi</w:t>
            </w:r>
            <w:r w:rsidRPr="0052626E">
              <w:rPr>
                <w:rFonts w:ascii="Arial" w:hAnsi="Arial" w:cs="Arial"/>
                <w:sz w:val="18"/>
                <w:szCs w:val="18"/>
              </w:rPr>
              <w:t xml:space="preserve"> po poteku garancijskega roka</w:t>
            </w:r>
            <w:r w:rsidR="00EE12D7">
              <w:rPr>
                <w:rFonts w:ascii="Arial" w:hAnsi="Arial" w:cs="Arial"/>
                <w:sz w:val="18"/>
                <w:szCs w:val="18"/>
              </w:rPr>
              <w:t xml:space="preserve"> v skladu z zahtevami naročnika v Tehničnih specifikacijah</w:t>
            </w:r>
            <w:r w:rsidRPr="0052626E">
              <w:rPr>
                <w:rFonts w:ascii="Arial" w:hAnsi="Arial" w:cs="Arial"/>
                <w:sz w:val="18"/>
                <w:szCs w:val="18"/>
              </w:rPr>
              <w:t>.</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lastRenderedPageBreak/>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lastRenderedPageBreak/>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675A273" w:rsidR="00005C43" w:rsidRDefault="00005C43" w:rsidP="00005C43">
      <w:pPr>
        <w:spacing w:before="225" w:after="225" w:line="240" w:lineRule="auto"/>
        <w:jc w:val="both"/>
      </w:pPr>
      <w:r>
        <w:rPr>
          <w:rFonts w:ascii="Arial" w:hAnsi="Arial" w:cs="Arial"/>
          <w:b/>
          <w:bCs/>
          <w:color w:val="000000"/>
          <w:sz w:val="18"/>
          <w:szCs w:val="18"/>
        </w:rPr>
        <w:t xml:space="preserve">XIII. </w:t>
      </w:r>
      <w:r w:rsidR="003B5A51">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lastRenderedPageBreak/>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lastRenderedPageBreak/>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lastRenderedPageBreak/>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07BC8" w:rsidRPr="00AD211E" w14:paraId="1F174519" w14:textId="77777777" w:rsidTr="001C3499">
        <w:tc>
          <w:tcPr>
            <w:tcW w:w="4530" w:type="dxa"/>
          </w:tcPr>
          <w:p w14:paraId="18B6AFC6" w14:textId="3A25A6B0" w:rsidR="00307BC8" w:rsidRPr="00AD211E" w:rsidRDefault="00EE12D7" w:rsidP="001C3499">
            <w:pPr>
              <w:jc w:val="both"/>
              <w:rPr>
                <w:rFonts w:ascii="Arial" w:hAnsi="Arial" w:cs="Arial"/>
                <w:color w:val="000000"/>
                <w:sz w:val="18"/>
                <w:szCs w:val="18"/>
              </w:rPr>
            </w:pPr>
            <w:r>
              <w:rPr>
                <w:rFonts w:ascii="Arial" w:hAnsi="Arial" w:cs="Arial"/>
                <w:color w:val="000000"/>
                <w:sz w:val="18"/>
                <w:szCs w:val="18"/>
              </w:rPr>
              <w:t>Izvajalec</w:t>
            </w:r>
            <w:r w:rsidR="00307BC8" w:rsidRPr="00AD211E">
              <w:rPr>
                <w:rFonts w:ascii="Arial" w:hAnsi="Arial" w:cs="Arial"/>
                <w:color w:val="000000"/>
                <w:sz w:val="18"/>
                <w:szCs w:val="18"/>
              </w:rPr>
              <w:t>:</w:t>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p>
        </w:tc>
        <w:tc>
          <w:tcPr>
            <w:tcW w:w="4530" w:type="dxa"/>
          </w:tcPr>
          <w:p w14:paraId="33820C1B"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Naročnik:</w:t>
            </w:r>
          </w:p>
        </w:tc>
      </w:tr>
      <w:tr w:rsidR="00307BC8" w:rsidRPr="00AD211E" w14:paraId="18739D2C" w14:textId="77777777" w:rsidTr="001C3499">
        <w:tc>
          <w:tcPr>
            <w:tcW w:w="4530" w:type="dxa"/>
          </w:tcPr>
          <w:p w14:paraId="5AC28907"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40FAD2D" w14:textId="77777777" w:rsidR="00307BC8" w:rsidRPr="00AD211E" w:rsidRDefault="00307BC8" w:rsidP="001C3499">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307BC8" w:rsidRPr="00AD211E" w14:paraId="77F4AC57" w14:textId="77777777" w:rsidTr="001C3499">
        <w:tc>
          <w:tcPr>
            <w:tcW w:w="4530" w:type="dxa"/>
          </w:tcPr>
          <w:p w14:paraId="26616459"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1536920" w14:textId="77777777" w:rsidR="00307BC8" w:rsidRPr="00AD211E" w:rsidRDefault="00307BC8" w:rsidP="001C3499">
            <w:pPr>
              <w:jc w:val="both"/>
              <w:rPr>
                <w:rFonts w:ascii="Arial" w:hAnsi="Arial" w:cs="Arial"/>
                <w:color w:val="000000"/>
                <w:sz w:val="18"/>
                <w:szCs w:val="18"/>
              </w:rPr>
            </w:pPr>
          </w:p>
        </w:tc>
      </w:tr>
      <w:tr w:rsidR="00307BC8" w:rsidRPr="00AD211E" w14:paraId="509AA418" w14:textId="77777777" w:rsidTr="001C3499">
        <w:tc>
          <w:tcPr>
            <w:tcW w:w="4530" w:type="dxa"/>
          </w:tcPr>
          <w:p w14:paraId="00847C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5B822CC" w14:textId="77777777" w:rsidR="00307BC8" w:rsidRDefault="00307BC8" w:rsidP="001C3499">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341BE280" w14:textId="77777777" w:rsidR="00307BC8" w:rsidRDefault="00307BC8" w:rsidP="001C3499">
            <w:pPr>
              <w:jc w:val="both"/>
              <w:rPr>
                <w:rFonts w:ascii="Arial" w:hAnsi="Arial" w:cs="Arial"/>
                <w:color w:val="000000"/>
                <w:sz w:val="18"/>
                <w:szCs w:val="18"/>
              </w:rPr>
            </w:pPr>
          </w:p>
          <w:p w14:paraId="2CCD0737" w14:textId="77777777" w:rsidR="00307BC8" w:rsidRPr="00AD211E" w:rsidRDefault="00307BC8" w:rsidP="001C3499">
            <w:pPr>
              <w:jc w:val="both"/>
              <w:rPr>
                <w:rFonts w:ascii="Arial" w:hAnsi="Arial" w:cs="Arial"/>
                <w:color w:val="000000"/>
                <w:sz w:val="18"/>
                <w:szCs w:val="18"/>
              </w:rPr>
            </w:pPr>
          </w:p>
        </w:tc>
      </w:tr>
      <w:tr w:rsidR="00307BC8" w:rsidRPr="00AD211E" w14:paraId="7B8DCD25" w14:textId="77777777" w:rsidTr="001C3499">
        <w:tc>
          <w:tcPr>
            <w:tcW w:w="4530" w:type="dxa"/>
          </w:tcPr>
          <w:p w14:paraId="579601C3"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30CE75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4D2B1C">
      <w:footerReference w:type="default" r:id="rId16"/>
      <w:pgSz w:w="11906" w:h="16838"/>
      <w:pgMar w:top="1701"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D3294" w14:textId="77777777" w:rsidR="00502FA5" w:rsidRDefault="00502FA5" w:rsidP="006975C6">
      <w:pPr>
        <w:spacing w:after="0" w:line="240" w:lineRule="auto"/>
      </w:pPr>
      <w:r>
        <w:separator/>
      </w:r>
    </w:p>
  </w:endnote>
  <w:endnote w:type="continuationSeparator" w:id="0">
    <w:p w14:paraId="24F3AD87" w14:textId="77777777" w:rsidR="00502FA5" w:rsidRDefault="00502FA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0D309" w14:textId="384D29DB" w:rsidR="005A148D" w:rsidRPr="00BD687A" w:rsidRDefault="00502FA5" w:rsidP="00BD687A">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5A148D" w:rsidRPr="00A368AE">
          <w:rPr>
            <w:rFonts w:ascii="Arial" w:hAnsi="Arial" w:cs="Arial"/>
            <w:sz w:val="18"/>
            <w:szCs w:val="18"/>
          </w:rPr>
          <w:fldChar w:fldCharType="begin"/>
        </w:r>
        <w:r w:rsidR="005A148D" w:rsidRPr="00A368AE">
          <w:rPr>
            <w:rFonts w:ascii="Arial" w:hAnsi="Arial" w:cs="Arial"/>
            <w:sz w:val="18"/>
            <w:szCs w:val="18"/>
          </w:rPr>
          <w:instrText xml:space="preserve"> PAGE   \* MERGEFORMAT </w:instrText>
        </w:r>
        <w:r w:rsidR="005A148D" w:rsidRPr="00A368AE">
          <w:rPr>
            <w:rFonts w:ascii="Arial" w:hAnsi="Arial" w:cs="Arial"/>
            <w:sz w:val="18"/>
            <w:szCs w:val="18"/>
          </w:rPr>
          <w:fldChar w:fldCharType="separate"/>
        </w:r>
        <w:r w:rsidR="007C724F">
          <w:rPr>
            <w:rFonts w:ascii="Arial" w:hAnsi="Arial" w:cs="Arial"/>
            <w:noProof/>
            <w:sz w:val="18"/>
            <w:szCs w:val="18"/>
          </w:rPr>
          <w:t>3</w:t>
        </w:r>
        <w:r w:rsidR="005A148D" w:rsidRPr="00A368AE">
          <w:rPr>
            <w:rFonts w:ascii="Arial" w:hAnsi="Arial" w:cs="Arial"/>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C08EB" w14:textId="33B4860B" w:rsidR="005A148D" w:rsidRPr="002F68BC" w:rsidRDefault="005A148D" w:rsidP="00140BBD">
    <w:pPr>
      <w:pStyle w:val="Noga"/>
      <w:jc w:val="both"/>
      <w:rPr>
        <w:sz w:val="18"/>
        <w:szCs w:val="18"/>
      </w:rPr>
    </w:pPr>
  </w:p>
  <w:p w14:paraId="7E36B1F8" w14:textId="77777777" w:rsidR="005A148D" w:rsidRDefault="005A148D"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5A148D" w:rsidRDefault="005A148D"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5A148D" w:rsidRDefault="005A148D"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5A148D" w:rsidRDefault="005A148D"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6715C" w14:textId="77777777" w:rsidR="005A148D" w:rsidRDefault="005A148D"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5A148D" w:rsidRPr="00EE3557" w:rsidRDefault="005A148D"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B30C9" w14:textId="77777777" w:rsidR="00502FA5" w:rsidRDefault="00502FA5" w:rsidP="006975C6">
      <w:pPr>
        <w:spacing w:after="0" w:line="240" w:lineRule="auto"/>
      </w:pPr>
      <w:r>
        <w:separator/>
      </w:r>
    </w:p>
  </w:footnote>
  <w:footnote w:type="continuationSeparator" w:id="0">
    <w:p w14:paraId="45C093DA" w14:textId="77777777" w:rsidR="00502FA5" w:rsidRDefault="00502FA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4222B0F5" w:rsidR="005A148D" w:rsidRDefault="005A148D" w:rsidP="00BD687A">
    <w:pPr>
      <w:pStyle w:val="Glava"/>
      <w:tabs>
        <w:tab w:val="left" w:pos="142"/>
      </w:tabs>
      <w:jc w:val="center"/>
    </w:pPr>
    <w:r>
      <w:rPr>
        <w:noProof/>
        <w:lang w:eastAsia="sl-SI"/>
      </w:rPr>
      <w:drawing>
        <wp:inline distT="0" distB="0" distL="0" distR="0" wp14:anchorId="45EC4141" wp14:editId="13902445">
          <wp:extent cx="1838325" cy="647700"/>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38325" cy="6477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7"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1"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4"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5" w15:restartNumberingAfterBreak="0">
    <w:nsid w:val="45FA5501"/>
    <w:multiLevelType w:val="hybridMultilevel"/>
    <w:tmpl w:val="DD6650B8"/>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7"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8"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1"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2"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6"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7"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6"/>
  </w:num>
  <w:num w:numId="2">
    <w:abstractNumId w:val="27"/>
  </w:num>
  <w:num w:numId="3">
    <w:abstractNumId w:val="15"/>
  </w:num>
  <w:num w:numId="4">
    <w:abstractNumId w:val="23"/>
  </w:num>
  <w:num w:numId="5">
    <w:abstractNumId w:val="2"/>
  </w:num>
  <w:num w:numId="6">
    <w:abstractNumId w:val="31"/>
  </w:num>
  <w:num w:numId="7">
    <w:abstractNumId w:val="30"/>
  </w:num>
  <w:num w:numId="8">
    <w:abstractNumId w:val="7"/>
  </w:num>
  <w:num w:numId="9">
    <w:abstractNumId w:val="8"/>
  </w:num>
  <w:num w:numId="10">
    <w:abstractNumId w:val="34"/>
  </w:num>
  <w:num w:numId="11">
    <w:abstractNumId w:val="3"/>
  </w:num>
  <w:num w:numId="12">
    <w:abstractNumId w:val="16"/>
  </w:num>
  <w:num w:numId="13">
    <w:abstractNumId w:val="37"/>
  </w:num>
  <w:num w:numId="14">
    <w:abstractNumId w:val="21"/>
  </w:num>
  <w:num w:numId="15">
    <w:abstractNumId w:val="18"/>
  </w:num>
  <w:num w:numId="16">
    <w:abstractNumId w:val="14"/>
  </w:num>
  <w:num w:numId="17">
    <w:abstractNumId w:val="13"/>
  </w:num>
  <w:num w:numId="18">
    <w:abstractNumId w:val="22"/>
  </w:num>
  <w:num w:numId="19">
    <w:abstractNumId w:val="38"/>
  </w:num>
  <w:num w:numId="20">
    <w:abstractNumId w:val="33"/>
  </w:num>
  <w:num w:numId="21">
    <w:abstractNumId w:val="6"/>
  </w:num>
  <w:num w:numId="22">
    <w:abstractNumId w:val="24"/>
  </w:num>
  <w:num w:numId="23">
    <w:abstractNumId w:val="35"/>
  </w:num>
  <w:num w:numId="24">
    <w:abstractNumId w:val="4"/>
  </w:num>
  <w:num w:numId="25">
    <w:abstractNumId w:val="12"/>
  </w:num>
  <w:num w:numId="26">
    <w:abstractNumId w:val="26"/>
  </w:num>
  <w:num w:numId="27">
    <w:abstractNumId w:val="11"/>
  </w:num>
  <w:num w:numId="28">
    <w:abstractNumId w:val="10"/>
  </w:num>
  <w:num w:numId="29">
    <w:abstractNumId w:val="9"/>
  </w:num>
  <w:num w:numId="30">
    <w:abstractNumId w:val="19"/>
  </w:num>
  <w:num w:numId="31">
    <w:abstractNumId w:val="0"/>
  </w:num>
  <w:num w:numId="32">
    <w:abstractNumId w:val="29"/>
  </w:num>
  <w:num w:numId="33">
    <w:abstractNumId w:val="1"/>
  </w:num>
  <w:num w:numId="34">
    <w:abstractNumId w:val="20"/>
  </w:num>
  <w:num w:numId="35">
    <w:abstractNumId w:val="28"/>
  </w:num>
  <w:num w:numId="36">
    <w:abstractNumId w:val="32"/>
  </w:num>
  <w:num w:numId="37">
    <w:abstractNumId w:val="25"/>
  </w:num>
  <w:num w:numId="38">
    <w:abstractNumId w:val="5"/>
  </w:num>
  <w:num w:numId="39">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5E3"/>
    <w:rsid w:val="00002A87"/>
    <w:rsid w:val="00003179"/>
    <w:rsid w:val="00003AB5"/>
    <w:rsid w:val="000040A0"/>
    <w:rsid w:val="000044EF"/>
    <w:rsid w:val="00005C43"/>
    <w:rsid w:val="0001030B"/>
    <w:rsid w:val="00012B54"/>
    <w:rsid w:val="00012C90"/>
    <w:rsid w:val="00014367"/>
    <w:rsid w:val="0002045C"/>
    <w:rsid w:val="00021212"/>
    <w:rsid w:val="0002259F"/>
    <w:rsid w:val="00027F41"/>
    <w:rsid w:val="000303A1"/>
    <w:rsid w:val="00031FA9"/>
    <w:rsid w:val="0003505E"/>
    <w:rsid w:val="00035A63"/>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2B7A"/>
    <w:rsid w:val="0017365C"/>
    <w:rsid w:val="0017471E"/>
    <w:rsid w:val="001778A2"/>
    <w:rsid w:val="00190CBD"/>
    <w:rsid w:val="00196815"/>
    <w:rsid w:val="001972CE"/>
    <w:rsid w:val="001A0147"/>
    <w:rsid w:val="001A1A0E"/>
    <w:rsid w:val="001A6A13"/>
    <w:rsid w:val="001B32E2"/>
    <w:rsid w:val="001C08D5"/>
    <w:rsid w:val="001C1993"/>
    <w:rsid w:val="001C3499"/>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6C"/>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1AB3"/>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07BC8"/>
    <w:rsid w:val="003158CB"/>
    <w:rsid w:val="003207B3"/>
    <w:rsid w:val="00326918"/>
    <w:rsid w:val="003272B4"/>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81F36"/>
    <w:rsid w:val="00394762"/>
    <w:rsid w:val="003A0895"/>
    <w:rsid w:val="003A1AA2"/>
    <w:rsid w:val="003A21D9"/>
    <w:rsid w:val="003A3837"/>
    <w:rsid w:val="003A6A03"/>
    <w:rsid w:val="003B35B5"/>
    <w:rsid w:val="003B5425"/>
    <w:rsid w:val="003B5A51"/>
    <w:rsid w:val="003B6FAA"/>
    <w:rsid w:val="003B754C"/>
    <w:rsid w:val="003C1E57"/>
    <w:rsid w:val="003C52D2"/>
    <w:rsid w:val="003C57C9"/>
    <w:rsid w:val="003C701A"/>
    <w:rsid w:val="003D46BC"/>
    <w:rsid w:val="003D5D39"/>
    <w:rsid w:val="003D7C20"/>
    <w:rsid w:val="003E5972"/>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5426"/>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C43"/>
    <w:rsid w:val="004D2B1C"/>
    <w:rsid w:val="004D2F9F"/>
    <w:rsid w:val="004D3392"/>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02FA5"/>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148D"/>
    <w:rsid w:val="005A418C"/>
    <w:rsid w:val="005A5447"/>
    <w:rsid w:val="005A6066"/>
    <w:rsid w:val="005A698B"/>
    <w:rsid w:val="005B211F"/>
    <w:rsid w:val="005B6195"/>
    <w:rsid w:val="005B7A21"/>
    <w:rsid w:val="005C09EB"/>
    <w:rsid w:val="005C52F6"/>
    <w:rsid w:val="005C5F8A"/>
    <w:rsid w:val="005D47A2"/>
    <w:rsid w:val="005D4AFB"/>
    <w:rsid w:val="005D7B7D"/>
    <w:rsid w:val="005E509B"/>
    <w:rsid w:val="005F07D3"/>
    <w:rsid w:val="005F0E89"/>
    <w:rsid w:val="005F38C4"/>
    <w:rsid w:val="005F643C"/>
    <w:rsid w:val="00603E42"/>
    <w:rsid w:val="00606981"/>
    <w:rsid w:val="00614693"/>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C71D2"/>
    <w:rsid w:val="006D35A9"/>
    <w:rsid w:val="006D69E0"/>
    <w:rsid w:val="006D7EE3"/>
    <w:rsid w:val="006E046C"/>
    <w:rsid w:val="006E4C8D"/>
    <w:rsid w:val="006E5CB7"/>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2941"/>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C724F"/>
    <w:rsid w:val="007D1345"/>
    <w:rsid w:val="007D2A14"/>
    <w:rsid w:val="007D6FB3"/>
    <w:rsid w:val="007E0E83"/>
    <w:rsid w:val="007E1F09"/>
    <w:rsid w:val="007E3837"/>
    <w:rsid w:val="007E4274"/>
    <w:rsid w:val="007E6ABF"/>
    <w:rsid w:val="007E6FA7"/>
    <w:rsid w:val="007F0701"/>
    <w:rsid w:val="007F297B"/>
    <w:rsid w:val="007F39AF"/>
    <w:rsid w:val="007F3AC2"/>
    <w:rsid w:val="00800C73"/>
    <w:rsid w:val="00800DFB"/>
    <w:rsid w:val="00802400"/>
    <w:rsid w:val="00806405"/>
    <w:rsid w:val="00807147"/>
    <w:rsid w:val="00811F96"/>
    <w:rsid w:val="00813BAA"/>
    <w:rsid w:val="00815FD3"/>
    <w:rsid w:val="00815FEA"/>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211A"/>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0D2E"/>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8E"/>
    <w:rsid w:val="009E18B5"/>
    <w:rsid w:val="009E1F38"/>
    <w:rsid w:val="009E2EBE"/>
    <w:rsid w:val="009F3AA8"/>
    <w:rsid w:val="009F7408"/>
    <w:rsid w:val="00A03439"/>
    <w:rsid w:val="00A077D7"/>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B39"/>
    <w:rsid w:val="00A43F33"/>
    <w:rsid w:val="00A44A94"/>
    <w:rsid w:val="00A46D09"/>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5593"/>
    <w:rsid w:val="00B169F3"/>
    <w:rsid w:val="00B17953"/>
    <w:rsid w:val="00B21357"/>
    <w:rsid w:val="00B22A20"/>
    <w:rsid w:val="00B23301"/>
    <w:rsid w:val="00B25F47"/>
    <w:rsid w:val="00B3210F"/>
    <w:rsid w:val="00B3386B"/>
    <w:rsid w:val="00B41632"/>
    <w:rsid w:val="00B43521"/>
    <w:rsid w:val="00B47206"/>
    <w:rsid w:val="00B51474"/>
    <w:rsid w:val="00B54355"/>
    <w:rsid w:val="00B550D5"/>
    <w:rsid w:val="00B55CA4"/>
    <w:rsid w:val="00B606E8"/>
    <w:rsid w:val="00B607E9"/>
    <w:rsid w:val="00B63BEB"/>
    <w:rsid w:val="00B65016"/>
    <w:rsid w:val="00B67A50"/>
    <w:rsid w:val="00B701F9"/>
    <w:rsid w:val="00B748E2"/>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0909"/>
    <w:rsid w:val="00BD217E"/>
    <w:rsid w:val="00BD687A"/>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27200"/>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5BC4"/>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2F8"/>
    <w:rsid w:val="00CE4763"/>
    <w:rsid w:val="00CE4EC2"/>
    <w:rsid w:val="00CE58F9"/>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075BB"/>
    <w:rsid w:val="00E11E08"/>
    <w:rsid w:val="00E13A60"/>
    <w:rsid w:val="00E14B18"/>
    <w:rsid w:val="00E21DB0"/>
    <w:rsid w:val="00E2235D"/>
    <w:rsid w:val="00E225B2"/>
    <w:rsid w:val="00E236F0"/>
    <w:rsid w:val="00E23FC8"/>
    <w:rsid w:val="00E24832"/>
    <w:rsid w:val="00E260F2"/>
    <w:rsid w:val="00E301AF"/>
    <w:rsid w:val="00E30312"/>
    <w:rsid w:val="00E36142"/>
    <w:rsid w:val="00E419A3"/>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1574"/>
    <w:rsid w:val="00ED209D"/>
    <w:rsid w:val="00ED2620"/>
    <w:rsid w:val="00ED41BC"/>
    <w:rsid w:val="00ED6696"/>
    <w:rsid w:val="00ED72B8"/>
    <w:rsid w:val="00EE12D7"/>
    <w:rsid w:val="00EE3557"/>
    <w:rsid w:val="00EE3F27"/>
    <w:rsid w:val="00EE4FC4"/>
    <w:rsid w:val="00EE51A7"/>
    <w:rsid w:val="00EE53D3"/>
    <w:rsid w:val="00EE6FC4"/>
    <w:rsid w:val="00EF3AE5"/>
    <w:rsid w:val="00EF482F"/>
    <w:rsid w:val="00F04884"/>
    <w:rsid w:val="00F07625"/>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522E9"/>
    <w:rsid w:val="00F526E1"/>
    <w:rsid w:val="00F53BB5"/>
    <w:rsid w:val="00F565E1"/>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58E7"/>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9EEDB6F-4EF4-4A0C-8595-C76E4C6F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1C3499"/>
    <w:pPr>
      <w:spacing w:after="0" w:line="240" w:lineRule="auto"/>
    </w:pPr>
    <w:rPr>
      <w:rFonts w:ascii="Helvetica" w:eastAsia="Arial Unicode MS" w:hAnsi="Arial Unicode MS" w:cs="Arial Unicode MS"/>
      <w:color w:val="000000"/>
      <w:lang w:eastAsia="sl-SI"/>
    </w:rPr>
  </w:style>
  <w:style w:type="paragraph" w:styleId="Revizija">
    <w:name w:val="Revision"/>
    <w:hidden/>
    <w:uiPriority w:val="99"/>
    <w:semiHidden/>
    <w:rsid w:val="004D3392"/>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416C7-96EE-4DA2-AF5F-85560339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8857</Words>
  <Characters>50485</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2</cp:revision>
  <cp:lastPrinted>2018-09-19T13:41:00Z</cp:lastPrinted>
  <dcterms:created xsi:type="dcterms:W3CDTF">2021-04-16T07:32:00Z</dcterms:created>
  <dcterms:modified xsi:type="dcterms:W3CDTF">2021-04-16T07:32:00Z</dcterms:modified>
</cp:coreProperties>
</file>